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546BB" w14:textId="6384B4E7" w:rsidR="0044321E" w:rsidRPr="0079226C" w:rsidRDefault="0079226C" w:rsidP="0079226C">
      <w:pPr>
        <w:spacing w:before="5"/>
        <w:rPr>
          <w:rFonts w:asciiTheme="minorHAnsi" w:hAnsiTheme="minorHAnsi" w:cstheme="minorHAnsi"/>
          <w:b/>
          <w:bCs/>
          <w:sz w:val="22"/>
          <w:szCs w:val="22"/>
        </w:rPr>
      </w:pPr>
      <w:r w:rsidRPr="0079226C">
        <w:rPr>
          <w:rFonts w:asciiTheme="minorHAnsi" w:hAnsiTheme="minorHAnsi" w:cstheme="minorHAnsi"/>
          <w:b/>
          <w:bCs/>
          <w:sz w:val="22"/>
          <w:szCs w:val="22"/>
        </w:rPr>
        <w:t>Kendal Patton</w:t>
      </w:r>
    </w:p>
    <w:p w14:paraId="73D1B2DB" w14:textId="77777777" w:rsidR="0044321E" w:rsidRPr="0079226C" w:rsidRDefault="0079226C" w:rsidP="0079226C">
      <w:pPr>
        <w:spacing w:before="2"/>
        <w:rPr>
          <w:rFonts w:asciiTheme="minorHAnsi" w:hAnsiTheme="minorHAnsi" w:cstheme="minorHAnsi"/>
          <w:sz w:val="22"/>
          <w:szCs w:val="22"/>
        </w:rPr>
      </w:pPr>
      <w:r w:rsidRPr="0079226C">
        <w:rPr>
          <w:rFonts w:asciiTheme="minorHAnsi" w:hAnsiTheme="minorHAnsi" w:cstheme="minorHAnsi"/>
          <w:sz w:val="22"/>
          <w:szCs w:val="22"/>
        </w:rPr>
        <w:br w:type="column"/>
      </w:r>
    </w:p>
    <w:p w14:paraId="25E5BC16" w14:textId="77777777" w:rsidR="0079226C" w:rsidRPr="0079226C" w:rsidRDefault="0079226C" w:rsidP="0079226C">
      <w:pPr>
        <w:ind w:right="2018"/>
        <w:rPr>
          <w:rFonts w:asciiTheme="minorHAnsi" w:hAnsiTheme="minorHAnsi" w:cstheme="minorHAnsi"/>
          <w:sz w:val="22"/>
          <w:szCs w:val="22"/>
        </w:rPr>
      </w:pPr>
    </w:p>
    <w:p w14:paraId="5223A4C8" w14:textId="4FB9CC76" w:rsidR="0044321E" w:rsidRPr="0079226C" w:rsidRDefault="0079226C" w:rsidP="0079226C">
      <w:pPr>
        <w:ind w:right="2018"/>
        <w:rPr>
          <w:rFonts w:asciiTheme="minorHAnsi" w:eastAsia="Tahoma" w:hAnsiTheme="minorHAnsi" w:cstheme="minorHAnsi"/>
          <w:sz w:val="22"/>
          <w:szCs w:val="22"/>
        </w:rPr>
      </w:pPr>
      <w:r w:rsidRPr="0079226C">
        <w:rPr>
          <w:rFonts w:asciiTheme="minorHAnsi" w:eastAsia="Tahoma" w:hAnsiTheme="minorHAnsi" w:cstheme="minorHAnsi"/>
          <w:b/>
          <w:sz w:val="22"/>
          <w:szCs w:val="22"/>
        </w:rPr>
        <w:t>2987</w:t>
      </w:r>
      <w:r w:rsidRPr="0079226C">
        <w:rPr>
          <w:rFonts w:asciiTheme="minorHAnsi" w:eastAsia="Tahoma" w:hAnsiTheme="minorHAnsi" w:cstheme="minorHAnsi"/>
          <w:b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b/>
          <w:spacing w:val="-1"/>
          <w:sz w:val="22"/>
          <w:szCs w:val="22"/>
        </w:rPr>
        <w:t>L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exington</w:t>
      </w:r>
      <w:r w:rsidRPr="0079226C">
        <w:rPr>
          <w:rFonts w:asciiTheme="minorHAnsi" w:eastAsia="Tahoma" w:hAnsiTheme="minorHAnsi" w:cstheme="minorHAnsi"/>
          <w:b/>
          <w:spacing w:val="-10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St. Lafayette,</w:t>
      </w:r>
      <w:r w:rsidRPr="0079226C">
        <w:rPr>
          <w:rFonts w:asciiTheme="minorHAnsi" w:eastAsia="Tahoma" w:hAnsiTheme="minorHAnsi" w:cstheme="minorHAnsi"/>
          <w:b/>
          <w:spacing w:val="-10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CO</w:t>
      </w:r>
      <w:r w:rsidRPr="0079226C">
        <w:rPr>
          <w:rFonts w:asciiTheme="minorHAnsi" w:eastAsia="Tahoma" w:hAnsiTheme="minorHAnsi" w:cstheme="minorHAnsi"/>
          <w:b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80026</w:t>
      </w:r>
    </w:p>
    <w:p w14:paraId="3C75685E" w14:textId="77777777" w:rsidR="0044321E" w:rsidRPr="0079226C" w:rsidRDefault="0079226C" w:rsidP="0079226C">
      <w:pPr>
        <w:rPr>
          <w:rFonts w:asciiTheme="minorHAnsi" w:eastAsia="Tahoma" w:hAnsiTheme="minorHAnsi" w:cstheme="minorHAnsi"/>
          <w:sz w:val="22"/>
          <w:szCs w:val="22"/>
        </w:rPr>
      </w:pPr>
      <w:r w:rsidRPr="0079226C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720-2</w:t>
      </w:r>
      <w:r w:rsidRPr="0079226C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3</w:t>
      </w:r>
      <w:r w:rsidRPr="0079226C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4-</w:t>
      </w:r>
      <w:r w:rsidRPr="0079226C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1</w:t>
      </w:r>
      <w:r w:rsidRPr="0079226C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324</w:t>
      </w:r>
    </w:p>
    <w:p w14:paraId="7F31C492" w14:textId="55AFAE2D" w:rsidR="0044321E" w:rsidRPr="0079226C" w:rsidRDefault="0079226C" w:rsidP="0079226C">
      <w:pPr>
        <w:rPr>
          <w:rFonts w:asciiTheme="minorHAnsi" w:eastAsia="Tahoma" w:hAnsiTheme="minorHAnsi" w:cstheme="minorHAnsi"/>
          <w:sz w:val="22"/>
          <w:szCs w:val="22"/>
        </w:rPr>
        <w:sectPr w:rsidR="0044321E" w:rsidRPr="0079226C">
          <w:pgSz w:w="12240" w:h="15840"/>
          <w:pgMar w:top="800" w:right="940" w:bottom="280" w:left="900" w:header="720" w:footer="720" w:gutter="0"/>
          <w:cols w:num="2" w:space="720" w:equalWidth="0">
            <w:col w:w="5098" w:space="984"/>
            <w:col w:w="4318"/>
          </w:cols>
        </w:sectPr>
      </w:pPr>
      <w:hyperlink r:id="rId5">
        <w:r w:rsidRPr="0079226C">
          <w:rPr>
            <w:rFonts w:asciiTheme="minorHAnsi" w:eastAsia="Tahoma" w:hAnsiTheme="minorHAnsi" w:cstheme="minorHAnsi"/>
            <w:b/>
            <w:color w:val="0000FF"/>
            <w:position w:val="-1"/>
            <w:sz w:val="22"/>
            <w:szCs w:val="22"/>
            <w:u w:val="thick" w:color="0000FF"/>
          </w:rPr>
          <w:t>kendal@gmail.com</w:t>
        </w:r>
      </w:hyperlink>
    </w:p>
    <w:p w14:paraId="334F20DB" w14:textId="77777777" w:rsidR="0044321E" w:rsidRPr="0079226C" w:rsidRDefault="0044321E" w:rsidP="0079226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DAC494C" w14:textId="77777777" w:rsidR="0044321E" w:rsidRPr="0079226C" w:rsidRDefault="0044321E" w:rsidP="0079226C">
      <w:pPr>
        <w:rPr>
          <w:rFonts w:asciiTheme="minorHAnsi" w:hAnsiTheme="minorHAnsi" w:cstheme="minorHAnsi"/>
          <w:sz w:val="22"/>
          <w:szCs w:val="22"/>
        </w:rPr>
      </w:pPr>
    </w:p>
    <w:p w14:paraId="5584DD59" w14:textId="77777777" w:rsidR="0044321E" w:rsidRPr="0079226C" w:rsidRDefault="0079226C" w:rsidP="0079226C">
      <w:pPr>
        <w:spacing w:before="24"/>
        <w:ind w:left="2906"/>
        <w:rPr>
          <w:rFonts w:asciiTheme="minorHAnsi" w:eastAsia="Arial" w:hAnsiTheme="minorHAnsi" w:cstheme="minorHAnsi"/>
          <w:sz w:val="22"/>
          <w:szCs w:val="22"/>
        </w:rPr>
      </w:pPr>
      <w:r w:rsidRPr="0079226C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79226C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79226C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79226C">
        <w:rPr>
          <w:rFonts w:asciiTheme="minorHAnsi" w:eastAsia="Arial" w:hAnsiTheme="minorHAnsi" w:cstheme="minorHAnsi"/>
          <w:b/>
          <w:spacing w:val="1"/>
          <w:sz w:val="22"/>
          <w:szCs w:val="22"/>
        </w:rPr>
        <w:t>JE</w:t>
      </w:r>
      <w:r w:rsidRPr="0079226C">
        <w:rPr>
          <w:rFonts w:asciiTheme="minorHAnsi" w:eastAsia="Arial" w:hAnsiTheme="minorHAnsi" w:cstheme="minorHAnsi"/>
          <w:b/>
          <w:sz w:val="22"/>
          <w:szCs w:val="22"/>
        </w:rPr>
        <w:t>CT</w:t>
      </w:r>
      <w:r w:rsidRPr="0079226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79226C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79226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79226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79226C">
        <w:rPr>
          <w:rFonts w:asciiTheme="minorHAnsi" w:eastAsia="Arial" w:hAnsiTheme="minorHAnsi" w:cstheme="minorHAnsi"/>
          <w:b/>
          <w:sz w:val="22"/>
          <w:szCs w:val="22"/>
        </w:rPr>
        <w:t>AG</w:t>
      </w:r>
      <w:r w:rsidRPr="0079226C">
        <w:rPr>
          <w:rFonts w:asciiTheme="minorHAnsi" w:eastAsia="Arial" w:hAnsiTheme="minorHAnsi" w:cstheme="minorHAnsi"/>
          <w:b/>
          <w:spacing w:val="1"/>
          <w:sz w:val="22"/>
          <w:szCs w:val="22"/>
        </w:rPr>
        <w:t>EM</w:t>
      </w:r>
      <w:r w:rsidRPr="0079226C">
        <w:rPr>
          <w:rFonts w:asciiTheme="minorHAnsi" w:eastAsia="Arial" w:hAnsiTheme="minorHAnsi" w:cstheme="minorHAnsi"/>
          <w:b/>
          <w:sz w:val="22"/>
          <w:szCs w:val="22"/>
        </w:rPr>
        <w:t>ENT</w:t>
      </w:r>
      <w:r w:rsidRPr="0079226C">
        <w:rPr>
          <w:rFonts w:asciiTheme="minorHAnsi" w:eastAsia="Arial" w:hAnsiTheme="minorHAnsi" w:cstheme="minorHAnsi"/>
          <w:b/>
          <w:spacing w:val="-16"/>
          <w:sz w:val="22"/>
          <w:szCs w:val="22"/>
        </w:rPr>
        <w:t xml:space="preserve"> </w:t>
      </w:r>
      <w:r w:rsidRPr="0079226C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79226C">
        <w:rPr>
          <w:rFonts w:asciiTheme="minorHAnsi" w:eastAsia="Arial" w:hAnsiTheme="minorHAnsi" w:cstheme="minorHAnsi"/>
          <w:b/>
          <w:sz w:val="22"/>
          <w:szCs w:val="22"/>
        </w:rPr>
        <w:t>RO</w:t>
      </w:r>
      <w:r w:rsidRPr="0079226C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79226C">
        <w:rPr>
          <w:rFonts w:asciiTheme="minorHAnsi" w:eastAsia="Arial" w:hAnsiTheme="minorHAnsi" w:cstheme="minorHAnsi"/>
          <w:b/>
          <w:sz w:val="22"/>
          <w:szCs w:val="22"/>
        </w:rPr>
        <w:t>ESSIONAL</w:t>
      </w:r>
    </w:p>
    <w:p w14:paraId="652C792B" w14:textId="77777777" w:rsidR="0044321E" w:rsidRPr="0079226C" w:rsidRDefault="0044321E" w:rsidP="0079226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6315EA7" w14:textId="77777777" w:rsidR="0044321E" w:rsidRPr="0079226C" w:rsidRDefault="0079226C" w:rsidP="0079226C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79226C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UMMARY</w:t>
      </w:r>
    </w:p>
    <w:p w14:paraId="5F092C6B" w14:textId="68AA07F0" w:rsidR="0044321E" w:rsidRPr="0079226C" w:rsidRDefault="0079226C" w:rsidP="0079226C">
      <w:pPr>
        <w:spacing w:before="10"/>
        <w:ind w:left="108" w:right="243"/>
        <w:rPr>
          <w:rFonts w:asciiTheme="minorHAnsi" w:eastAsia="Tahoma" w:hAnsiTheme="minorHAnsi" w:cstheme="minorHAnsi"/>
          <w:sz w:val="22"/>
          <w:szCs w:val="22"/>
        </w:rPr>
      </w:pPr>
      <w:r w:rsidRPr="0079226C">
        <w:rPr>
          <w:rFonts w:asciiTheme="minorHAnsi" w:eastAsia="Tahoma" w:hAnsiTheme="minorHAnsi" w:cstheme="minorHAnsi"/>
          <w:sz w:val="22"/>
          <w:szCs w:val="22"/>
        </w:rPr>
        <w:t>Project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Manage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9226C">
        <w:rPr>
          <w:rFonts w:asciiTheme="minorHAnsi" w:eastAsia="Tahoma" w:hAnsiTheme="minorHAnsi" w:cstheme="minorHAnsi"/>
          <w:sz w:val="22"/>
          <w:szCs w:val="22"/>
        </w:rPr>
        <w:t>ent</w:t>
      </w:r>
      <w:r w:rsidRPr="0079226C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professional</w:t>
      </w:r>
      <w:r w:rsidRPr="0079226C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79226C">
        <w:rPr>
          <w:rFonts w:asciiTheme="minorHAnsi" w:eastAsia="Tahoma" w:hAnsiTheme="minorHAnsi" w:cstheme="minorHAnsi"/>
          <w:sz w:val="22"/>
          <w:szCs w:val="22"/>
        </w:rPr>
        <w:t>ith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9226C">
        <w:rPr>
          <w:rFonts w:asciiTheme="minorHAnsi" w:eastAsia="Tahoma" w:hAnsiTheme="minorHAnsi" w:cstheme="minorHAnsi"/>
          <w:sz w:val="22"/>
          <w:szCs w:val="22"/>
        </w:rPr>
        <w:t>MP</w:t>
      </w:r>
      <w:r w:rsidRPr="0079226C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certifi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79226C">
        <w:rPr>
          <w:rFonts w:asciiTheme="minorHAnsi" w:eastAsia="Tahoma" w:hAnsiTheme="minorHAnsi" w:cstheme="minorHAnsi"/>
          <w:sz w:val="22"/>
          <w:szCs w:val="22"/>
        </w:rPr>
        <w:t>ation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and the</w:t>
      </w:r>
      <w:r w:rsidRPr="0079226C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keen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ability to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develop,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define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and execute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z w:val="22"/>
          <w:szCs w:val="22"/>
        </w:rPr>
        <w:t>oject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plan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79226C">
        <w:rPr>
          <w:rFonts w:asciiTheme="minorHAnsi" w:eastAsia="Tahoma" w:hAnsiTheme="minorHAnsi" w:cstheme="minorHAnsi"/>
          <w:sz w:val="22"/>
          <w:szCs w:val="22"/>
        </w:rPr>
        <w:t>,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79226C">
        <w:rPr>
          <w:rFonts w:asciiTheme="minorHAnsi" w:eastAsia="Tahoma" w:hAnsiTheme="minorHAnsi" w:cstheme="minorHAnsi"/>
          <w:sz w:val="22"/>
          <w:szCs w:val="22"/>
        </w:rPr>
        <w:t>ork</w:t>
      </w:r>
      <w:r w:rsidRPr="0079226C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plans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sz w:val="22"/>
          <w:szCs w:val="22"/>
        </w:rPr>
        <w:t>d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sc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79226C">
        <w:rPr>
          <w:rFonts w:asciiTheme="minorHAnsi" w:eastAsia="Tahoma" w:hAnsiTheme="minorHAnsi" w:cstheme="minorHAnsi"/>
          <w:sz w:val="22"/>
          <w:szCs w:val="22"/>
        </w:rPr>
        <w:t>edu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79226C">
        <w:rPr>
          <w:rFonts w:asciiTheme="minorHAnsi" w:eastAsia="Tahoma" w:hAnsiTheme="minorHAnsi" w:cstheme="minorHAnsi"/>
          <w:sz w:val="22"/>
          <w:szCs w:val="22"/>
        </w:rPr>
        <w:t>es,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bu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9226C">
        <w:rPr>
          <w:rFonts w:asciiTheme="minorHAnsi" w:eastAsia="Tahoma" w:hAnsiTheme="minorHAnsi" w:cstheme="minorHAnsi"/>
          <w:sz w:val="22"/>
          <w:szCs w:val="22"/>
        </w:rPr>
        <w:t>gets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sz w:val="22"/>
          <w:szCs w:val="22"/>
        </w:rPr>
        <w:t>d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del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79226C">
        <w:rPr>
          <w:rFonts w:asciiTheme="minorHAnsi" w:eastAsia="Tahoma" w:hAnsiTheme="minorHAnsi" w:cstheme="minorHAnsi"/>
          <w:sz w:val="22"/>
          <w:szCs w:val="22"/>
        </w:rPr>
        <w:t>ver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z w:val="22"/>
          <w:szCs w:val="22"/>
        </w:rPr>
        <w:t>b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79226C">
        <w:rPr>
          <w:rFonts w:asciiTheme="minorHAnsi" w:eastAsia="Tahoma" w:hAnsiTheme="minorHAnsi" w:cstheme="minorHAnsi"/>
          <w:sz w:val="22"/>
          <w:szCs w:val="22"/>
        </w:rPr>
        <w:t>es.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Identify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needed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re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79226C">
        <w:rPr>
          <w:rFonts w:asciiTheme="minorHAnsi" w:eastAsia="Tahoma" w:hAnsiTheme="minorHAnsi" w:cstheme="minorHAnsi"/>
          <w:sz w:val="22"/>
          <w:szCs w:val="22"/>
        </w:rPr>
        <w:t>urces for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project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79226C">
        <w:rPr>
          <w:rFonts w:asciiTheme="minorHAnsi" w:eastAsia="Tahoma" w:hAnsiTheme="minorHAnsi" w:cstheme="minorHAnsi"/>
          <w:sz w:val="22"/>
          <w:szCs w:val="22"/>
        </w:rPr>
        <w:t>,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and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define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and assign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major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z w:val="22"/>
          <w:szCs w:val="22"/>
        </w:rPr>
        <w:t>oject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z w:val="22"/>
          <w:szCs w:val="22"/>
        </w:rPr>
        <w:t>ole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79226C">
        <w:rPr>
          <w:rFonts w:asciiTheme="minorHAnsi" w:eastAsia="Tahoma" w:hAnsiTheme="minorHAnsi" w:cstheme="minorHAnsi"/>
          <w:sz w:val="22"/>
          <w:szCs w:val="22"/>
        </w:rPr>
        <w:t>.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Review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ana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79226C">
        <w:rPr>
          <w:rFonts w:asciiTheme="minorHAnsi" w:eastAsia="Tahoma" w:hAnsiTheme="minorHAnsi" w:cstheme="minorHAnsi"/>
          <w:sz w:val="22"/>
          <w:szCs w:val="22"/>
        </w:rPr>
        <w:t>ysis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and defin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79226C">
        <w:rPr>
          <w:rFonts w:asciiTheme="minorHAnsi" w:eastAsia="Tahoma" w:hAnsiTheme="minorHAnsi" w:cstheme="minorHAnsi"/>
          <w:sz w:val="22"/>
          <w:szCs w:val="22"/>
        </w:rPr>
        <w:t>tion</w:t>
      </w:r>
      <w:r w:rsidRPr="0079226C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of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effic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79226C">
        <w:rPr>
          <w:rFonts w:asciiTheme="minorHAnsi" w:eastAsia="Tahoma" w:hAnsiTheme="minorHAnsi" w:cstheme="minorHAnsi"/>
          <w:sz w:val="22"/>
          <w:szCs w:val="22"/>
        </w:rPr>
        <w:t>ent,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cost effective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solutions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that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79226C">
        <w:rPr>
          <w:rFonts w:asciiTheme="minorHAnsi" w:eastAsia="Tahoma" w:hAnsiTheme="minorHAnsi" w:cstheme="minorHAnsi"/>
          <w:sz w:val="22"/>
          <w:szCs w:val="22"/>
        </w:rPr>
        <w:t>upport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79226C">
        <w:rPr>
          <w:rFonts w:asciiTheme="minorHAnsi" w:eastAsia="Tahoma" w:hAnsiTheme="minorHAnsi" w:cstheme="minorHAnsi"/>
          <w:sz w:val="22"/>
          <w:szCs w:val="22"/>
        </w:rPr>
        <w:t>lient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business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processes,</w:t>
      </w:r>
      <w:r w:rsidRPr="0079226C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functional</w:t>
      </w:r>
      <w:r w:rsidRPr="0079226C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sz w:val="22"/>
          <w:szCs w:val="22"/>
        </w:rPr>
        <w:t>d ope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z w:val="22"/>
          <w:szCs w:val="22"/>
        </w:rPr>
        <w:t>ational</w:t>
      </w:r>
      <w:r w:rsidRPr="0079226C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requi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z w:val="22"/>
          <w:szCs w:val="22"/>
        </w:rPr>
        <w:t>eme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nt</w:t>
      </w:r>
      <w:r w:rsidRPr="0079226C">
        <w:rPr>
          <w:rFonts w:asciiTheme="minorHAnsi" w:eastAsia="Tahoma" w:hAnsiTheme="minorHAnsi" w:cstheme="minorHAnsi"/>
          <w:sz w:val="22"/>
          <w:szCs w:val="22"/>
        </w:rPr>
        <w:t>s,</w:t>
      </w:r>
      <w:r w:rsidRPr="0079226C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and meet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pro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j</w:t>
      </w:r>
      <w:r w:rsidRPr="0079226C">
        <w:rPr>
          <w:rFonts w:asciiTheme="minorHAnsi" w:eastAsia="Tahoma" w:hAnsiTheme="minorHAnsi" w:cstheme="minorHAnsi"/>
          <w:sz w:val="22"/>
          <w:szCs w:val="22"/>
        </w:rPr>
        <w:t>ect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cri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9226C">
        <w:rPr>
          <w:rFonts w:asciiTheme="minorHAnsi" w:eastAsia="Tahoma" w:hAnsiTheme="minorHAnsi" w:cstheme="minorHAnsi"/>
          <w:sz w:val="22"/>
          <w:szCs w:val="22"/>
        </w:rPr>
        <w:t>eri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z w:val="22"/>
          <w:szCs w:val="22"/>
        </w:rPr>
        <w:t>.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79226C">
        <w:rPr>
          <w:rFonts w:asciiTheme="minorHAnsi" w:eastAsia="Tahoma" w:hAnsiTheme="minorHAnsi" w:cstheme="minorHAnsi"/>
          <w:sz w:val="22"/>
          <w:szCs w:val="22"/>
        </w:rPr>
        <w:t>sess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and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sz w:val="22"/>
          <w:szCs w:val="22"/>
        </w:rPr>
        <w:t>alyze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z w:val="22"/>
          <w:szCs w:val="22"/>
        </w:rPr>
        <w:t>oject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risks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sz w:val="22"/>
          <w:szCs w:val="22"/>
        </w:rPr>
        <w:t>d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communicate</w:t>
      </w:r>
      <w:r w:rsidRPr="0079226C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to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pro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j</w:t>
      </w:r>
      <w:r w:rsidRPr="0079226C">
        <w:rPr>
          <w:rFonts w:asciiTheme="minorHAnsi" w:eastAsia="Tahoma" w:hAnsiTheme="minorHAnsi" w:cstheme="minorHAnsi"/>
          <w:sz w:val="22"/>
          <w:szCs w:val="22"/>
        </w:rPr>
        <w:t>ect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team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sz w:val="22"/>
          <w:szCs w:val="22"/>
        </w:rPr>
        <w:t>d clients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as appropria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9226C">
        <w:rPr>
          <w:rFonts w:asciiTheme="minorHAnsi" w:eastAsia="Tahoma" w:hAnsiTheme="minorHAnsi" w:cstheme="minorHAnsi"/>
          <w:sz w:val="22"/>
          <w:szCs w:val="22"/>
        </w:rPr>
        <w:t>e.</w:t>
      </w:r>
      <w:r w:rsidRPr="0079226C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De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79226C">
        <w:rPr>
          <w:rFonts w:asciiTheme="minorHAnsi" w:eastAsia="Tahoma" w:hAnsiTheme="minorHAnsi" w:cstheme="minorHAnsi"/>
          <w:sz w:val="22"/>
          <w:szCs w:val="22"/>
        </w:rPr>
        <w:t>elop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st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z w:val="22"/>
          <w:szCs w:val="22"/>
        </w:rPr>
        <w:t>ateg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79226C">
        <w:rPr>
          <w:rFonts w:asciiTheme="minorHAnsi" w:eastAsia="Tahoma" w:hAnsiTheme="minorHAnsi" w:cstheme="minorHAnsi"/>
          <w:sz w:val="22"/>
          <w:szCs w:val="22"/>
        </w:rPr>
        <w:t>c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z w:val="22"/>
          <w:szCs w:val="22"/>
        </w:rPr>
        <w:t>el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z w:val="22"/>
          <w:szCs w:val="22"/>
        </w:rPr>
        <w:t>tionships</w:t>
      </w:r>
      <w:r w:rsidRPr="0079226C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with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vendors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for</w:t>
      </w:r>
      <w:r w:rsidRPr="0079226C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products</w:t>
      </w:r>
      <w:r w:rsidRPr="0079226C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sz w:val="22"/>
          <w:szCs w:val="22"/>
        </w:rPr>
        <w:t>d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serv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79226C">
        <w:rPr>
          <w:rFonts w:asciiTheme="minorHAnsi" w:eastAsia="Tahoma" w:hAnsiTheme="minorHAnsi" w:cstheme="minorHAnsi"/>
          <w:sz w:val="22"/>
          <w:szCs w:val="22"/>
        </w:rPr>
        <w:t>es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re</w:t>
      </w:r>
      <w:r w:rsidRPr="0079226C">
        <w:rPr>
          <w:rFonts w:asciiTheme="minorHAnsi" w:eastAsia="Tahoma" w:hAnsiTheme="minorHAnsi" w:cstheme="minorHAnsi"/>
          <w:sz w:val="22"/>
          <w:szCs w:val="22"/>
        </w:rPr>
        <w:t>lated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to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z w:val="22"/>
          <w:szCs w:val="22"/>
        </w:rPr>
        <w:t>ojec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9226C">
        <w:rPr>
          <w:rFonts w:asciiTheme="minorHAnsi" w:eastAsia="Tahoma" w:hAnsiTheme="minorHAnsi" w:cstheme="minorHAnsi"/>
          <w:sz w:val="22"/>
          <w:szCs w:val="22"/>
        </w:rPr>
        <w:t>. Monitor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contracts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to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en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79226C">
        <w:rPr>
          <w:rFonts w:asciiTheme="minorHAnsi" w:eastAsia="Tahoma" w:hAnsiTheme="minorHAnsi" w:cstheme="minorHAnsi"/>
          <w:sz w:val="22"/>
          <w:szCs w:val="22"/>
        </w:rPr>
        <w:t>ure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t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79226C">
        <w:rPr>
          <w:rFonts w:asciiTheme="minorHAnsi" w:eastAsia="Tahoma" w:hAnsiTheme="minorHAnsi" w:cstheme="minorHAnsi"/>
          <w:sz w:val="22"/>
          <w:szCs w:val="22"/>
        </w:rPr>
        <w:t>at</w:t>
      </w:r>
      <w:r w:rsidRPr="0079226C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all commitme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sz w:val="22"/>
          <w:szCs w:val="22"/>
        </w:rPr>
        <w:t>ts</w:t>
      </w:r>
      <w:r w:rsidRPr="0079226C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are</w:t>
      </w:r>
      <w:r w:rsidRPr="0079226C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9226C">
        <w:rPr>
          <w:rFonts w:asciiTheme="minorHAnsi" w:eastAsia="Tahoma" w:hAnsiTheme="minorHAnsi" w:cstheme="minorHAnsi"/>
          <w:sz w:val="22"/>
          <w:szCs w:val="22"/>
        </w:rPr>
        <w:t>et.</w:t>
      </w:r>
    </w:p>
    <w:p w14:paraId="7DF9F988" w14:textId="77777777" w:rsidR="0044321E" w:rsidRPr="0079226C" w:rsidRDefault="0044321E" w:rsidP="0079226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9E6CF7D" w14:textId="77777777" w:rsidR="0044321E" w:rsidRPr="0079226C" w:rsidRDefault="0079226C" w:rsidP="0079226C">
      <w:pPr>
        <w:spacing w:before="22"/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79226C">
        <w:rPr>
          <w:rFonts w:asciiTheme="minorHAnsi" w:eastAsia="Tahoma" w:hAnsiTheme="minorHAnsi" w:cstheme="minorHAnsi"/>
          <w:b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CHIEVEM</w:t>
      </w:r>
      <w:r w:rsidRPr="0079226C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NTS</w:t>
      </w:r>
      <w:r w:rsidRPr="0079226C">
        <w:rPr>
          <w:rFonts w:asciiTheme="minorHAnsi" w:eastAsia="Tahoma" w:hAnsiTheme="minorHAnsi" w:cstheme="minorHAnsi"/>
          <w:b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 xml:space="preserve">AND 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CCOMPLISH</w:t>
      </w:r>
      <w:r w:rsidRPr="0079226C">
        <w:rPr>
          <w:rFonts w:asciiTheme="minorHAnsi" w:eastAsia="Tahoma" w:hAnsiTheme="minorHAnsi" w:cstheme="minorHAnsi"/>
          <w:b/>
          <w:spacing w:val="-1"/>
          <w:sz w:val="22"/>
          <w:szCs w:val="22"/>
        </w:rPr>
        <w:t>M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ENTS</w:t>
      </w:r>
    </w:p>
    <w:p w14:paraId="26B2DCA2" w14:textId="5DFF7E7E" w:rsidR="0044321E" w:rsidRPr="0079226C" w:rsidRDefault="0079226C" w:rsidP="0079226C">
      <w:pPr>
        <w:tabs>
          <w:tab w:val="left" w:pos="460"/>
        </w:tabs>
        <w:spacing w:before="28"/>
        <w:ind w:left="468" w:right="113" w:hanging="360"/>
        <w:rPr>
          <w:rFonts w:asciiTheme="minorHAnsi" w:eastAsia="Tahoma" w:hAnsiTheme="minorHAnsi" w:cstheme="minorHAnsi"/>
          <w:sz w:val="22"/>
          <w:szCs w:val="22"/>
        </w:rPr>
      </w:pPr>
      <w:r w:rsidRPr="0079226C">
        <w:rPr>
          <w:rFonts w:asciiTheme="minorHAnsi" w:eastAsia="Verdana" w:hAnsiTheme="minorHAnsi" w:cstheme="minorHAnsi"/>
          <w:sz w:val="22"/>
          <w:szCs w:val="22"/>
        </w:rPr>
        <w:t>•</w:t>
      </w:r>
      <w:r w:rsidRPr="0079226C">
        <w:rPr>
          <w:rFonts w:asciiTheme="minorHAnsi" w:eastAsia="Verdana" w:hAnsiTheme="minorHAnsi" w:cstheme="minorHAnsi"/>
          <w:sz w:val="22"/>
          <w:szCs w:val="22"/>
        </w:rPr>
        <w:tab/>
      </w:r>
      <w:r w:rsidRPr="0079226C">
        <w:rPr>
          <w:rFonts w:asciiTheme="minorHAnsi" w:eastAsia="Tahoma" w:hAnsiTheme="minorHAnsi" w:cstheme="minorHAnsi"/>
          <w:sz w:val="22"/>
          <w:szCs w:val="22"/>
        </w:rPr>
        <w:t>Earned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t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79226C">
        <w:rPr>
          <w:rFonts w:asciiTheme="minorHAnsi" w:eastAsia="Tahoma" w:hAnsiTheme="minorHAnsi" w:cstheme="minorHAnsi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Pricew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z w:val="22"/>
          <w:szCs w:val="22"/>
        </w:rPr>
        <w:t>ter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79226C">
        <w:rPr>
          <w:rFonts w:asciiTheme="minorHAnsi" w:eastAsia="Tahoma" w:hAnsiTheme="minorHAnsi" w:cstheme="minorHAnsi"/>
          <w:sz w:val="22"/>
          <w:szCs w:val="22"/>
        </w:rPr>
        <w:t>ouse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79226C">
        <w:rPr>
          <w:rFonts w:asciiTheme="minorHAnsi" w:eastAsia="Tahoma" w:hAnsiTheme="minorHAnsi" w:cstheme="minorHAnsi"/>
          <w:sz w:val="22"/>
          <w:szCs w:val="22"/>
        </w:rPr>
        <w:t>o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79226C">
        <w:rPr>
          <w:rFonts w:asciiTheme="minorHAnsi" w:eastAsia="Tahoma" w:hAnsiTheme="minorHAnsi" w:cstheme="minorHAnsi"/>
          <w:sz w:val="22"/>
          <w:szCs w:val="22"/>
        </w:rPr>
        <w:t>pe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z w:val="22"/>
          <w:szCs w:val="22"/>
        </w:rPr>
        <w:t>s</w:t>
      </w:r>
      <w:r w:rsidRPr="0079226C">
        <w:rPr>
          <w:rFonts w:asciiTheme="minorHAnsi" w:eastAsia="Tahoma" w:hAnsiTheme="minorHAnsi" w:cstheme="minorHAnsi"/>
          <w:spacing w:val="-20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Business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z w:val="22"/>
          <w:szCs w:val="22"/>
        </w:rPr>
        <w:t>ward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79226C">
        <w:rPr>
          <w:rFonts w:asciiTheme="minorHAnsi" w:eastAsia="Tahoma" w:hAnsiTheme="minorHAnsi" w:cstheme="minorHAnsi"/>
          <w:sz w:val="22"/>
          <w:szCs w:val="22"/>
        </w:rPr>
        <w:t>or ou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9226C">
        <w:rPr>
          <w:rFonts w:asciiTheme="minorHAnsi" w:eastAsia="Tahoma" w:hAnsiTheme="minorHAnsi" w:cstheme="minorHAnsi"/>
          <w:sz w:val="22"/>
          <w:szCs w:val="22"/>
        </w:rPr>
        <w:t>standing</w:t>
      </w:r>
      <w:r w:rsidRPr="0079226C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er</w:t>
      </w:r>
      <w:r w:rsidRPr="0079226C">
        <w:rPr>
          <w:rFonts w:asciiTheme="minorHAnsi" w:eastAsia="Tahoma" w:hAnsiTheme="minorHAnsi" w:cstheme="minorHAnsi"/>
          <w:sz w:val="22"/>
          <w:szCs w:val="22"/>
        </w:rPr>
        <w:t>forma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79226C">
        <w:rPr>
          <w:rFonts w:asciiTheme="minorHAnsi" w:eastAsia="Tahoma" w:hAnsiTheme="minorHAnsi" w:cstheme="minorHAnsi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79226C">
        <w:rPr>
          <w:rFonts w:asciiTheme="minorHAnsi" w:eastAsia="Tahoma" w:hAnsiTheme="minorHAnsi" w:cstheme="minorHAnsi"/>
          <w:sz w:val="22"/>
          <w:szCs w:val="22"/>
        </w:rPr>
        <w:t>n an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elite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79226C">
        <w:rPr>
          <w:rFonts w:asciiTheme="minorHAnsi" w:eastAsia="Tahoma" w:hAnsiTheme="minorHAnsi" w:cstheme="minorHAnsi"/>
          <w:sz w:val="22"/>
          <w:szCs w:val="22"/>
        </w:rPr>
        <w:t>ta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z w:val="22"/>
          <w:szCs w:val="22"/>
        </w:rPr>
        <w:t>tup team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responsible</w:t>
      </w:r>
      <w:r w:rsidRPr="0079226C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for</w:t>
      </w:r>
      <w:r w:rsidRPr="0079226C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building a cu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79226C">
        <w:rPr>
          <w:rFonts w:asciiTheme="minorHAnsi" w:eastAsia="Tahoma" w:hAnsiTheme="minorHAnsi" w:cstheme="minorHAnsi"/>
          <w:sz w:val="22"/>
          <w:szCs w:val="22"/>
        </w:rPr>
        <w:t>tomer</w:t>
      </w:r>
      <w:r w:rsidRPr="0079226C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call cen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79226C">
        <w:rPr>
          <w:rFonts w:asciiTheme="minorHAnsi" w:eastAsia="Tahoma" w:hAnsiTheme="minorHAnsi" w:cstheme="minorHAnsi"/>
          <w:sz w:val="22"/>
          <w:szCs w:val="22"/>
        </w:rPr>
        <w:t>er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for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fina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79226C">
        <w:rPr>
          <w:rFonts w:asciiTheme="minorHAnsi" w:eastAsia="Tahoma" w:hAnsiTheme="minorHAnsi" w:cstheme="minorHAnsi"/>
          <w:sz w:val="22"/>
          <w:szCs w:val="22"/>
        </w:rPr>
        <w:t>ial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pl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z w:val="22"/>
          <w:szCs w:val="22"/>
        </w:rPr>
        <w:t>nners;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de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79226C">
        <w:rPr>
          <w:rFonts w:asciiTheme="minorHAnsi" w:eastAsia="Tahoma" w:hAnsiTheme="minorHAnsi" w:cstheme="minorHAnsi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79226C">
        <w:rPr>
          <w:rFonts w:asciiTheme="minorHAnsi" w:eastAsia="Tahoma" w:hAnsiTheme="minorHAnsi" w:cstheme="minorHAnsi"/>
          <w:sz w:val="22"/>
          <w:szCs w:val="22"/>
        </w:rPr>
        <w:t>o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9226C">
        <w:rPr>
          <w:rFonts w:asciiTheme="minorHAnsi" w:eastAsia="Tahoma" w:hAnsiTheme="minorHAnsi" w:cstheme="minorHAnsi"/>
          <w:sz w:val="22"/>
          <w:szCs w:val="22"/>
        </w:rPr>
        <w:t>ed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in</w:t>
      </w:r>
      <w:r w:rsidRPr="0079226C">
        <w:rPr>
          <w:rFonts w:asciiTheme="minorHAnsi" w:eastAsia="Tahoma" w:hAnsiTheme="minorHAnsi" w:cstheme="minorHAnsi"/>
          <w:sz w:val="22"/>
          <w:szCs w:val="22"/>
        </w:rPr>
        <w:t>teg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ra</w:t>
      </w:r>
      <w:r w:rsidRPr="0079226C">
        <w:rPr>
          <w:rFonts w:asciiTheme="minorHAnsi" w:eastAsia="Tahoma" w:hAnsiTheme="minorHAnsi" w:cstheme="minorHAnsi"/>
          <w:sz w:val="22"/>
          <w:szCs w:val="22"/>
        </w:rPr>
        <w:t>t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ed </w:t>
      </w:r>
      <w:r w:rsidRPr="0079226C">
        <w:rPr>
          <w:rFonts w:asciiTheme="minorHAnsi" w:eastAsia="Tahoma" w:hAnsiTheme="minorHAnsi" w:cstheme="minorHAnsi"/>
          <w:sz w:val="22"/>
          <w:szCs w:val="22"/>
        </w:rPr>
        <w:t>systems,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business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proc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sz w:val="22"/>
          <w:szCs w:val="22"/>
        </w:rPr>
        <w:t>sses</w:t>
      </w:r>
      <w:r w:rsidRPr="0079226C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and staffing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plan.</w:t>
      </w:r>
    </w:p>
    <w:p w14:paraId="36C6EDD2" w14:textId="77777777" w:rsidR="0044321E" w:rsidRPr="0079226C" w:rsidRDefault="0044321E" w:rsidP="0079226C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89E6942" w14:textId="77777777" w:rsidR="0044321E" w:rsidRPr="0079226C" w:rsidRDefault="0079226C" w:rsidP="0079226C">
      <w:pPr>
        <w:tabs>
          <w:tab w:val="left" w:pos="460"/>
        </w:tabs>
        <w:ind w:left="468" w:right="371" w:hanging="360"/>
        <w:rPr>
          <w:rFonts w:asciiTheme="minorHAnsi" w:eastAsia="Tahoma" w:hAnsiTheme="minorHAnsi" w:cstheme="minorHAnsi"/>
          <w:sz w:val="22"/>
          <w:szCs w:val="22"/>
        </w:rPr>
      </w:pPr>
      <w:r w:rsidRPr="0079226C">
        <w:rPr>
          <w:rFonts w:asciiTheme="minorHAnsi" w:eastAsia="Verdana" w:hAnsiTheme="minorHAnsi" w:cstheme="minorHAnsi"/>
          <w:sz w:val="22"/>
          <w:szCs w:val="22"/>
        </w:rPr>
        <w:t>•</w:t>
      </w:r>
      <w:r w:rsidRPr="0079226C">
        <w:rPr>
          <w:rFonts w:asciiTheme="minorHAnsi" w:eastAsia="Verdana" w:hAnsiTheme="minorHAnsi" w:cstheme="minorHAnsi"/>
          <w:sz w:val="22"/>
          <w:szCs w:val="22"/>
        </w:rPr>
        <w:tab/>
      </w:r>
      <w:r w:rsidRPr="0079226C">
        <w:rPr>
          <w:rFonts w:asciiTheme="minorHAnsi" w:eastAsia="Tahoma" w:hAnsiTheme="minorHAnsi" w:cstheme="minorHAnsi"/>
          <w:sz w:val="22"/>
          <w:szCs w:val="22"/>
        </w:rPr>
        <w:t>Developed</w:t>
      </w:r>
      <w:r w:rsidRPr="0079226C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methodo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79226C">
        <w:rPr>
          <w:rFonts w:asciiTheme="minorHAnsi" w:eastAsia="Tahoma" w:hAnsiTheme="minorHAnsi" w:cstheme="minorHAnsi"/>
          <w:sz w:val="22"/>
          <w:szCs w:val="22"/>
        </w:rPr>
        <w:t>ogy</w:t>
      </w:r>
      <w:r w:rsidRPr="0079226C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for</w:t>
      </w:r>
      <w:r w:rsidRPr="0079226C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proje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79226C">
        <w:rPr>
          <w:rFonts w:asciiTheme="minorHAnsi" w:eastAsia="Tahoma" w:hAnsiTheme="minorHAnsi" w:cstheme="minorHAnsi"/>
          <w:sz w:val="22"/>
          <w:szCs w:val="22"/>
        </w:rPr>
        <w:t>t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team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of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$100 million agent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laptop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rollout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to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9226C">
        <w:rPr>
          <w:rFonts w:asciiTheme="minorHAnsi" w:eastAsia="Tahoma" w:hAnsiTheme="minorHAnsi" w:cstheme="minorHAnsi"/>
          <w:sz w:val="22"/>
          <w:szCs w:val="22"/>
        </w:rPr>
        <w:t>easure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bus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79226C">
        <w:rPr>
          <w:rFonts w:asciiTheme="minorHAnsi" w:eastAsia="Tahoma" w:hAnsiTheme="minorHAnsi" w:cstheme="minorHAnsi"/>
          <w:sz w:val="22"/>
          <w:szCs w:val="22"/>
        </w:rPr>
        <w:t>ness impact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79226C">
        <w:rPr>
          <w:rFonts w:asciiTheme="minorHAnsi" w:eastAsia="Tahoma" w:hAnsiTheme="minorHAnsi" w:cstheme="minorHAnsi"/>
          <w:sz w:val="22"/>
          <w:szCs w:val="22"/>
        </w:rPr>
        <w:t>f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t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79226C">
        <w:rPr>
          <w:rFonts w:asciiTheme="minorHAnsi" w:eastAsia="Tahoma" w:hAnsiTheme="minorHAnsi" w:cstheme="minorHAnsi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9226C">
        <w:rPr>
          <w:rFonts w:asciiTheme="minorHAnsi" w:eastAsia="Tahoma" w:hAnsiTheme="minorHAnsi" w:cstheme="minorHAnsi"/>
          <w:sz w:val="22"/>
          <w:szCs w:val="22"/>
        </w:rPr>
        <w:t>ec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79226C">
        <w:rPr>
          <w:rFonts w:asciiTheme="minorHAnsi" w:eastAsia="Tahoma" w:hAnsiTheme="minorHAnsi" w:cstheme="minorHAnsi"/>
          <w:sz w:val="22"/>
          <w:szCs w:val="22"/>
        </w:rPr>
        <w:t>no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79226C">
        <w:rPr>
          <w:rFonts w:asciiTheme="minorHAnsi" w:eastAsia="Tahoma" w:hAnsiTheme="minorHAnsi" w:cstheme="minorHAnsi"/>
          <w:sz w:val="22"/>
          <w:szCs w:val="22"/>
        </w:rPr>
        <w:t>o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9226C">
        <w:rPr>
          <w:rFonts w:asciiTheme="minorHAnsi" w:eastAsia="Tahoma" w:hAnsiTheme="minorHAnsi" w:cstheme="minorHAnsi"/>
          <w:sz w:val="22"/>
          <w:szCs w:val="22"/>
        </w:rPr>
        <w:t>y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f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79226C">
        <w:rPr>
          <w:rFonts w:asciiTheme="minorHAnsi" w:eastAsia="Tahoma" w:hAnsiTheme="minorHAnsi" w:cstheme="minorHAnsi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Price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79226C">
        <w:rPr>
          <w:rFonts w:asciiTheme="minorHAnsi" w:eastAsia="Tahoma" w:hAnsiTheme="minorHAnsi" w:cstheme="minorHAnsi"/>
          <w:sz w:val="22"/>
          <w:szCs w:val="22"/>
        </w:rPr>
        <w:t>ater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79226C">
        <w:rPr>
          <w:rFonts w:asciiTheme="minorHAnsi" w:eastAsia="Tahoma" w:hAnsiTheme="minorHAnsi" w:cstheme="minorHAnsi"/>
          <w:sz w:val="22"/>
          <w:szCs w:val="22"/>
        </w:rPr>
        <w:t>ous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sz w:val="22"/>
          <w:szCs w:val="22"/>
        </w:rPr>
        <w:t>C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79226C">
        <w:rPr>
          <w:rFonts w:asciiTheme="minorHAnsi" w:eastAsia="Tahoma" w:hAnsiTheme="minorHAnsi" w:cstheme="minorHAnsi"/>
          <w:sz w:val="22"/>
          <w:szCs w:val="22"/>
        </w:rPr>
        <w:t>oper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79226C">
        <w:rPr>
          <w:rFonts w:asciiTheme="minorHAnsi" w:eastAsia="Tahoma" w:hAnsiTheme="minorHAnsi" w:cstheme="minorHAnsi"/>
          <w:sz w:val="22"/>
          <w:szCs w:val="22"/>
        </w:rPr>
        <w:t>.</w:t>
      </w:r>
    </w:p>
    <w:p w14:paraId="4038C5E5" w14:textId="77777777" w:rsidR="0044321E" w:rsidRPr="0079226C" w:rsidRDefault="0044321E" w:rsidP="0079226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D0CAF84" w14:textId="77777777" w:rsidR="0044321E" w:rsidRPr="0079226C" w:rsidRDefault="0079226C" w:rsidP="0079226C">
      <w:pPr>
        <w:tabs>
          <w:tab w:val="left" w:pos="460"/>
        </w:tabs>
        <w:ind w:left="468" w:right="157" w:hanging="360"/>
        <w:rPr>
          <w:rFonts w:asciiTheme="minorHAnsi" w:eastAsia="Tahoma" w:hAnsiTheme="minorHAnsi" w:cstheme="minorHAnsi"/>
          <w:sz w:val="22"/>
          <w:szCs w:val="22"/>
        </w:rPr>
      </w:pPr>
      <w:r w:rsidRPr="0079226C">
        <w:rPr>
          <w:rFonts w:asciiTheme="minorHAnsi" w:eastAsia="Verdana" w:hAnsiTheme="minorHAnsi" w:cstheme="minorHAnsi"/>
          <w:sz w:val="22"/>
          <w:szCs w:val="22"/>
        </w:rPr>
        <w:t>•</w:t>
      </w:r>
      <w:r w:rsidRPr="0079226C">
        <w:rPr>
          <w:rFonts w:asciiTheme="minorHAnsi" w:eastAsia="Verdana" w:hAnsiTheme="minorHAnsi" w:cstheme="minorHAnsi"/>
          <w:sz w:val="22"/>
          <w:szCs w:val="22"/>
        </w:rPr>
        <w:tab/>
      </w:r>
      <w:r w:rsidRPr="0079226C">
        <w:rPr>
          <w:rFonts w:asciiTheme="minorHAnsi" w:eastAsia="Tahoma" w:hAnsiTheme="minorHAnsi" w:cstheme="minorHAnsi"/>
          <w:sz w:val="22"/>
          <w:szCs w:val="22"/>
        </w:rPr>
        <w:t>Spear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79226C">
        <w:rPr>
          <w:rFonts w:asciiTheme="minorHAnsi" w:eastAsia="Tahoma" w:hAnsiTheme="minorHAnsi" w:cstheme="minorHAnsi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z w:val="22"/>
          <w:szCs w:val="22"/>
        </w:rPr>
        <w:t>ded</w:t>
      </w:r>
      <w:r w:rsidRPr="0079226C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t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79226C">
        <w:rPr>
          <w:rFonts w:asciiTheme="minorHAnsi" w:eastAsia="Tahoma" w:hAnsiTheme="minorHAnsi" w:cstheme="minorHAnsi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z w:val="22"/>
          <w:szCs w:val="22"/>
        </w:rPr>
        <w:t>evital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79226C">
        <w:rPr>
          <w:rFonts w:asciiTheme="minorHAnsi" w:eastAsia="Tahoma" w:hAnsiTheme="minorHAnsi" w:cstheme="minorHAnsi"/>
          <w:sz w:val="22"/>
          <w:szCs w:val="22"/>
        </w:rPr>
        <w:t>zation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sz w:val="22"/>
          <w:szCs w:val="22"/>
        </w:rPr>
        <w:t>d expansion</w:t>
      </w:r>
      <w:r w:rsidRPr="0079226C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of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the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Mo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sz w:val="22"/>
          <w:szCs w:val="22"/>
        </w:rPr>
        <w:t>tes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79226C">
        <w:rPr>
          <w:rFonts w:asciiTheme="minorHAnsi" w:eastAsia="Tahoma" w:hAnsiTheme="minorHAnsi" w:cstheme="minorHAnsi"/>
          <w:sz w:val="22"/>
          <w:szCs w:val="22"/>
        </w:rPr>
        <w:t>ori</w:t>
      </w:r>
      <w:r w:rsidRPr="0079226C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Child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z w:val="22"/>
          <w:szCs w:val="22"/>
        </w:rPr>
        <w:t>en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’</w:t>
      </w:r>
      <w:r w:rsidRPr="0079226C">
        <w:rPr>
          <w:rFonts w:asciiTheme="minorHAnsi" w:eastAsia="Tahoma" w:hAnsiTheme="minorHAnsi" w:cstheme="minorHAnsi"/>
          <w:sz w:val="22"/>
          <w:szCs w:val="22"/>
        </w:rPr>
        <w:t>s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Aca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9226C">
        <w:rPr>
          <w:rFonts w:asciiTheme="minorHAnsi" w:eastAsia="Tahoma" w:hAnsiTheme="minorHAnsi" w:cstheme="minorHAnsi"/>
          <w:sz w:val="22"/>
          <w:szCs w:val="22"/>
        </w:rPr>
        <w:t>emy;</w:t>
      </w:r>
      <w:r w:rsidRPr="0079226C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built a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new facility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and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playground,</w:t>
      </w:r>
      <w:r w:rsidRPr="0079226C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recru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79226C">
        <w:rPr>
          <w:rFonts w:asciiTheme="minorHAnsi" w:eastAsia="Tahoma" w:hAnsiTheme="minorHAnsi" w:cstheme="minorHAnsi"/>
          <w:sz w:val="22"/>
          <w:szCs w:val="22"/>
        </w:rPr>
        <w:t>ted</w:t>
      </w:r>
      <w:r w:rsidRPr="0079226C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team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of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cert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79226C">
        <w:rPr>
          <w:rFonts w:asciiTheme="minorHAnsi" w:eastAsia="Tahoma" w:hAnsiTheme="minorHAnsi" w:cstheme="minorHAnsi"/>
          <w:sz w:val="22"/>
          <w:szCs w:val="22"/>
        </w:rPr>
        <w:t>fied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in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79226C">
        <w:rPr>
          <w:rFonts w:asciiTheme="minorHAnsi" w:eastAsia="Tahoma" w:hAnsiTheme="minorHAnsi" w:cstheme="minorHAnsi"/>
          <w:sz w:val="22"/>
          <w:szCs w:val="22"/>
        </w:rPr>
        <w:t>tructors</w:t>
      </w:r>
      <w:r w:rsidRPr="0079226C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sz w:val="22"/>
          <w:szCs w:val="22"/>
        </w:rPr>
        <w:t>d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x</w:t>
      </w:r>
      <w:r w:rsidRPr="0079226C">
        <w:rPr>
          <w:rFonts w:asciiTheme="minorHAnsi" w:eastAsia="Tahoma" w:hAnsiTheme="minorHAnsi" w:cstheme="minorHAnsi"/>
          <w:sz w:val="22"/>
          <w:szCs w:val="22"/>
        </w:rPr>
        <w:t>ecuted</w:t>
      </w:r>
      <w:r w:rsidRPr="0079226C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 marketing</w:t>
      </w:r>
      <w:r w:rsidRPr="0079226C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campaign resulting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in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an enrollment</w:t>
      </w:r>
      <w:r w:rsidRPr="0079226C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increa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79226C">
        <w:rPr>
          <w:rFonts w:asciiTheme="minorHAnsi" w:eastAsia="Tahoma" w:hAnsiTheme="minorHAnsi" w:cstheme="minorHAnsi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of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400%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f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z w:val="22"/>
          <w:szCs w:val="22"/>
        </w:rPr>
        <w:t>om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20 to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80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students.</w:t>
      </w:r>
    </w:p>
    <w:p w14:paraId="4AB6462D" w14:textId="77777777" w:rsidR="0044321E" w:rsidRPr="0079226C" w:rsidRDefault="0044321E" w:rsidP="0079226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DAF036A" w14:textId="77777777" w:rsidR="0044321E" w:rsidRPr="0079226C" w:rsidRDefault="0079226C" w:rsidP="0079226C">
      <w:pPr>
        <w:tabs>
          <w:tab w:val="left" w:pos="460"/>
        </w:tabs>
        <w:ind w:left="468" w:right="70" w:hanging="360"/>
        <w:rPr>
          <w:rFonts w:asciiTheme="minorHAnsi" w:eastAsia="Tahoma" w:hAnsiTheme="minorHAnsi" w:cstheme="minorHAnsi"/>
          <w:sz w:val="22"/>
          <w:szCs w:val="22"/>
        </w:rPr>
      </w:pPr>
      <w:r w:rsidRPr="0079226C">
        <w:rPr>
          <w:rFonts w:asciiTheme="minorHAnsi" w:eastAsia="Verdana" w:hAnsiTheme="minorHAnsi" w:cstheme="minorHAnsi"/>
          <w:sz w:val="22"/>
          <w:szCs w:val="22"/>
        </w:rPr>
        <w:t>•</w:t>
      </w:r>
      <w:r w:rsidRPr="0079226C">
        <w:rPr>
          <w:rFonts w:asciiTheme="minorHAnsi" w:eastAsia="Verdana" w:hAnsiTheme="minorHAnsi" w:cstheme="minorHAnsi"/>
          <w:sz w:val="22"/>
          <w:szCs w:val="22"/>
        </w:rPr>
        <w:tab/>
      </w:r>
      <w:r w:rsidRPr="0079226C">
        <w:rPr>
          <w:rFonts w:asciiTheme="minorHAnsi" w:eastAsia="Tahoma" w:hAnsiTheme="minorHAnsi" w:cstheme="minorHAnsi"/>
          <w:sz w:val="22"/>
          <w:szCs w:val="22"/>
        </w:rPr>
        <w:t>Led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 team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of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m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79226C">
        <w:rPr>
          <w:rFonts w:asciiTheme="minorHAnsi" w:eastAsia="Tahoma" w:hAnsiTheme="minorHAnsi" w:cstheme="minorHAnsi"/>
          <w:sz w:val="22"/>
          <w:szCs w:val="22"/>
        </w:rPr>
        <w:t>nitions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specialists</w:t>
      </w:r>
      <w:r w:rsidRPr="0079226C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to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map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t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79226C">
        <w:rPr>
          <w:rFonts w:asciiTheme="minorHAnsi" w:eastAsia="Tahoma" w:hAnsiTheme="minorHAnsi" w:cstheme="minorHAnsi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79226C">
        <w:rPr>
          <w:rFonts w:asciiTheme="minorHAnsi" w:eastAsia="Tahoma" w:hAnsiTheme="minorHAnsi" w:cstheme="minorHAnsi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Fo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rc</w:t>
      </w:r>
      <w:r w:rsidRPr="0079226C">
        <w:rPr>
          <w:rFonts w:asciiTheme="minorHAnsi" w:eastAsia="Tahoma" w:hAnsiTheme="minorHAnsi" w:cstheme="minorHAnsi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tr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ac</w:t>
      </w:r>
      <w:r w:rsidRPr="0079226C">
        <w:rPr>
          <w:rFonts w:asciiTheme="minorHAnsi" w:eastAsia="Tahoma" w:hAnsiTheme="minorHAnsi" w:cstheme="minorHAnsi"/>
          <w:sz w:val="22"/>
          <w:szCs w:val="22"/>
        </w:rPr>
        <w:t>king/maintenance</w:t>
      </w:r>
      <w:r w:rsidRPr="0079226C">
        <w:rPr>
          <w:rFonts w:asciiTheme="minorHAnsi" w:eastAsia="Tahoma" w:hAnsiTheme="minorHAnsi" w:cstheme="minorHAnsi"/>
          <w:spacing w:val="-2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z w:val="22"/>
          <w:szCs w:val="22"/>
        </w:rPr>
        <w:t>ocesses</w:t>
      </w:r>
      <w:r w:rsidRPr="0079226C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and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ta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z w:val="22"/>
          <w:szCs w:val="22"/>
        </w:rPr>
        <w:t>get improvements</w:t>
      </w:r>
      <w:r w:rsidRPr="0079226C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for</w:t>
      </w:r>
      <w:r w:rsidRPr="0079226C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the</w:t>
      </w:r>
      <w:r w:rsidRPr="0079226C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$35 million r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sz w:val="22"/>
          <w:szCs w:val="22"/>
        </w:rPr>
        <w:t>engineering</w:t>
      </w:r>
      <w:r w:rsidRPr="0079226C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effort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to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9226C">
        <w:rPr>
          <w:rFonts w:asciiTheme="minorHAnsi" w:eastAsia="Tahoma" w:hAnsiTheme="minorHAnsi" w:cstheme="minorHAnsi"/>
          <w:sz w:val="22"/>
          <w:szCs w:val="22"/>
        </w:rPr>
        <w:t>odernize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the</w:t>
      </w:r>
      <w:r w:rsidRPr="0079226C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Combat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Am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9226C">
        <w:rPr>
          <w:rFonts w:asciiTheme="minorHAnsi" w:eastAsia="Tahoma" w:hAnsiTheme="minorHAnsi" w:cstheme="minorHAnsi"/>
          <w:sz w:val="22"/>
          <w:szCs w:val="22"/>
        </w:rPr>
        <w:t>unition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System.</w:t>
      </w:r>
    </w:p>
    <w:p w14:paraId="4E22D5E5" w14:textId="77777777" w:rsidR="0044321E" w:rsidRPr="0079226C" w:rsidRDefault="0044321E" w:rsidP="0079226C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9748A9C" w14:textId="77777777" w:rsidR="0044321E" w:rsidRPr="0079226C" w:rsidRDefault="0079226C" w:rsidP="0079226C">
      <w:pPr>
        <w:tabs>
          <w:tab w:val="left" w:pos="460"/>
        </w:tabs>
        <w:ind w:left="468" w:right="528" w:hanging="360"/>
        <w:rPr>
          <w:rFonts w:asciiTheme="minorHAnsi" w:eastAsia="Tahoma" w:hAnsiTheme="minorHAnsi" w:cstheme="minorHAnsi"/>
          <w:sz w:val="22"/>
          <w:szCs w:val="22"/>
        </w:rPr>
      </w:pPr>
      <w:r w:rsidRPr="0079226C">
        <w:rPr>
          <w:rFonts w:asciiTheme="minorHAnsi" w:eastAsia="Verdana" w:hAnsiTheme="minorHAnsi" w:cstheme="minorHAnsi"/>
          <w:sz w:val="22"/>
          <w:szCs w:val="22"/>
        </w:rPr>
        <w:t>•</w:t>
      </w:r>
      <w:r w:rsidRPr="0079226C">
        <w:rPr>
          <w:rFonts w:asciiTheme="minorHAnsi" w:eastAsia="Verdana" w:hAnsiTheme="minorHAnsi" w:cstheme="minorHAnsi"/>
          <w:sz w:val="22"/>
          <w:szCs w:val="22"/>
        </w:rPr>
        <w:tab/>
      </w:r>
      <w:r w:rsidRPr="0079226C">
        <w:rPr>
          <w:rFonts w:asciiTheme="minorHAnsi" w:eastAsia="Tahoma" w:hAnsiTheme="minorHAnsi" w:cstheme="minorHAnsi"/>
          <w:sz w:val="22"/>
          <w:szCs w:val="22"/>
        </w:rPr>
        <w:t>Built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the</w:t>
      </w:r>
      <w:r w:rsidRPr="0079226C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largest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support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flight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in Air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Force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Air</w:t>
      </w:r>
      <w:r w:rsidRPr="0079226C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Mobility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Comm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z w:val="22"/>
          <w:szCs w:val="22"/>
        </w:rPr>
        <w:t>nd</w:t>
      </w:r>
      <w:r w:rsidRPr="0079226C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by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merging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8 support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functions encompass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79226C">
        <w:rPr>
          <w:rFonts w:asciiTheme="minorHAnsi" w:eastAsia="Tahoma" w:hAnsiTheme="minorHAnsi" w:cstheme="minorHAnsi"/>
          <w:sz w:val="22"/>
          <w:szCs w:val="22"/>
        </w:rPr>
        <w:t>ng</w:t>
      </w:r>
      <w:r w:rsidRPr="0079226C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80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per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79226C">
        <w:rPr>
          <w:rFonts w:asciiTheme="minorHAnsi" w:eastAsia="Tahoma" w:hAnsiTheme="minorHAnsi" w:cstheme="minorHAnsi"/>
          <w:sz w:val="22"/>
          <w:szCs w:val="22"/>
        </w:rPr>
        <w:t>onnel</w:t>
      </w:r>
      <w:r w:rsidRPr="0079226C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from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6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differ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sz w:val="22"/>
          <w:szCs w:val="22"/>
        </w:rPr>
        <w:t>nt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squadrons</w:t>
      </w:r>
      <w:r w:rsidRPr="0079226C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into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 cohesive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tea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9226C">
        <w:rPr>
          <w:rFonts w:asciiTheme="minorHAnsi" w:eastAsia="Tahoma" w:hAnsiTheme="minorHAnsi" w:cstheme="minorHAnsi"/>
          <w:sz w:val="22"/>
          <w:szCs w:val="22"/>
        </w:rPr>
        <w:t>.</w:t>
      </w:r>
    </w:p>
    <w:p w14:paraId="76F64308" w14:textId="77777777" w:rsidR="0044321E" w:rsidRPr="0079226C" w:rsidRDefault="0044321E" w:rsidP="0079226C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60768B3B" w14:textId="77777777" w:rsidR="0044321E" w:rsidRPr="0079226C" w:rsidRDefault="0079226C" w:rsidP="0079226C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79226C">
        <w:rPr>
          <w:rFonts w:asciiTheme="minorHAnsi" w:hAnsiTheme="minorHAnsi" w:cstheme="minorHAnsi"/>
          <w:sz w:val="22"/>
          <w:szCs w:val="22"/>
        </w:rPr>
        <w:pict w14:anchorId="070C40D7">
          <v:group id="_x0000_s1030" style="position:absolute;left:0;text-align:left;margin-left:48.9pt;margin-top:14.5pt;width:514.2pt;height:0;z-index:-251658752;mso-position-horizontal-relative:page" coordorigin="978,290" coordsize="10284,0">
            <v:shape id="_x0000_s1031" style="position:absolute;left:978;top:290;width:10284;height:0" coordorigin="978,290" coordsize="10284,0" path="m978,290r10284,e" filled="f" strokeweight=".58pt">
              <v:path arrowok="t"/>
            </v:shape>
            <w10:wrap anchorx="page"/>
          </v:group>
        </w:pic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REAS</w:t>
      </w:r>
      <w:r w:rsidRPr="0079226C">
        <w:rPr>
          <w:rFonts w:asciiTheme="minorHAnsi" w:eastAsia="Tahoma" w:hAnsiTheme="minorHAnsi" w:cstheme="minorHAnsi"/>
          <w:b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 xml:space="preserve">OF </w:t>
      </w:r>
      <w:r w:rsidRPr="0079226C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XPERTISE</w:t>
      </w:r>
    </w:p>
    <w:p w14:paraId="3EC8440E" w14:textId="77777777" w:rsidR="0044321E" w:rsidRPr="0079226C" w:rsidRDefault="0079226C" w:rsidP="0079226C">
      <w:pPr>
        <w:spacing w:before="35"/>
        <w:ind w:left="468" w:right="185" w:hanging="360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79226C">
        <w:rPr>
          <w:rFonts w:asciiTheme="minorHAnsi" w:eastAsia="Microsoft Sans Serif" w:hAnsiTheme="minorHAnsi" w:cstheme="minorHAnsi"/>
          <w:sz w:val="22"/>
          <w:szCs w:val="22"/>
        </w:rPr>
        <w:t xml:space="preserve">¾  </w:t>
      </w:r>
      <w:r w:rsidRPr="0079226C">
        <w:rPr>
          <w:rFonts w:asciiTheme="minorHAnsi" w:eastAsia="Microsoft Sans Serif" w:hAnsiTheme="minorHAnsi" w:cstheme="minorHAnsi"/>
          <w:spacing w:val="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Communi</w:t>
      </w:r>
      <w:r w:rsidRPr="0079226C">
        <w:rPr>
          <w:rFonts w:asciiTheme="minorHAnsi" w:eastAsia="Tahoma" w:hAnsiTheme="minorHAnsi" w:cstheme="minorHAnsi"/>
          <w:b/>
          <w:spacing w:val="2"/>
          <w:sz w:val="22"/>
          <w:szCs w:val="22"/>
        </w:rPr>
        <w:t>c</w:t>
      </w:r>
      <w:r w:rsidRPr="0079226C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tion</w:t>
      </w:r>
      <w:r w:rsidRPr="0079226C">
        <w:rPr>
          <w:rFonts w:asciiTheme="minorHAnsi" w:eastAsia="Tahoma" w:hAnsiTheme="minorHAnsi" w:cstheme="minorHAnsi"/>
          <w:sz w:val="22"/>
          <w:szCs w:val="22"/>
        </w:rPr>
        <w:t>:</w:t>
      </w:r>
      <w:r w:rsidRPr="0079226C">
        <w:rPr>
          <w:rFonts w:asciiTheme="minorHAnsi" w:eastAsia="Tahoma" w:hAnsiTheme="minorHAnsi" w:cstheme="minorHAnsi"/>
          <w:spacing w:val="-1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Effective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wr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79226C">
        <w:rPr>
          <w:rFonts w:asciiTheme="minorHAnsi" w:eastAsia="Tahoma" w:hAnsiTheme="minorHAnsi" w:cstheme="minorHAnsi"/>
          <w:sz w:val="22"/>
          <w:szCs w:val="22"/>
        </w:rPr>
        <w:t>tten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and verbal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communicat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79226C">
        <w:rPr>
          <w:rFonts w:asciiTheme="minorHAnsi" w:eastAsia="Tahoma" w:hAnsiTheme="minorHAnsi" w:cstheme="minorHAnsi"/>
          <w:sz w:val="22"/>
          <w:szCs w:val="22"/>
        </w:rPr>
        <w:t>on</w:t>
      </w:r>
      <w:r w:rsidRPr="0079226C">
        <w:rPr>
          <w:rFonts w:asciiTheme="minorHAnsi" w:eastAsia="Tahoma" w:hAnsiTheme="minorHAnsi" w:cstheme="minorHAnsi"/>
          <w:spacing w:val="-1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skills,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capable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of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conveying</w:t>
      </w:r>
      <w:r w:rsidRPr="0079226C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technical information</w:t>
      </w:r>
      <w:r w:rsidRPr="0079226C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across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different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9226C">
        <w:rPr>
          <w:rFonts w:asciiTheme="minorHAnsi" w:eastAsia="Tahoma" w:hAnsiTheme="minorHAnsi" w:cstheme="minorHAnsi"/>
          <w:sz w:val="22"/>
          <w:szCs w:val="22"/>
        </w:rPr>
        <w:t>ediu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9226C">
        <w:rPr>
          <w:rFonts w:asciiTheme="minorHAnsi" w:eastAsia="Tahoma" w:hAnsiTheme="minorHAnsi" w:cstheme="minorHAnsi"/>
          <w:sz w:val="22"/>
          <w:szCs w:val="22"/>
        </w:rPr>
        <w:t>s.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Ability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to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pre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79226C">
        <w:rPr>
          <w:rFonts w:asciiTheme="minorHAnsi" w:eastAsia="Tahoma" w:hAnsiTheme="minorHAnsi" w:cstheme="minorHAnsi"/>
          <w:sz w:val="22"/>
          <w:szCs w:val="22"/>
        </w:rPr>
        <w:t>ent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concepts,</w:t>
      </w:r>
      <w:r w:rsidRPr="0079226C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79226C">
        <w:rPr>
          <w:rFonts w:asciiTheme="minorHAnsi" w:eastAsia="Tahoma" w:hAnsiTheme="minorHAnsi" w:cstheme="minorHAnsi"/>
          <w:sz w:val="22"/>
          <w:szCs w:val="22"/>
        </w:rPr>
        <w:t>dea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79226C">
        <w:rPr>
          <w:rFonts w:asciiTheme="minorHAnsi" w:eastAsia="Tahoma" w:hAnsiTheme="minorHAnsi" w:cstheme="minorHAnsi"/>
          <w:sz w:val="22"/>
          <w:szCs w:val="22"/>
        </w:rPr>
        <w:t>,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and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progress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to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associates and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executi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79226C">
        <w:rPr>
          <w:rFonts w:asciiTheme="minorHAnsi" w:eastAsia="Tahoma" w:hAnsiTheme="minorHAnsi" w:cstheme="minorHAnsi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man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z w:val="22"/>
          <w:szCs w:val="22"/>
        </w:rPr>
        <w:t>ge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9226C">
        <w:rPr>
          <w:rFonts w:asciiTheme="minorHAnsi" w:eastAsia="Tahoma" w:hAnsiTheme="minorHAnsi" w:cstheme="minorHAnsi"/>
          <w:sz w:val="22"/>
          <w:szCs w:val="22"/>
        </w:rPr>
        <w:t>ent</w:t>
      </w:r>
      <w:r w:rsidRPr="0079226C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and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co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sz w:val="22"/>
          <w:szCs w:val="22"/>
        </w:rPr>
        <w:t>vert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busine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79226C">
        <w:rPr>
          <w:rFonts w:asciiTheme="minorHAnsi" w:eastAsia="Tahoma" w:hAnsiTheme="minorHAnsi" w:cstheme="minorHAnsi"/>
          <w:sz w:val="22"/>
          <w:szCs w:val="22"/>
        </w:rPr>
        <w:t>s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pro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9226C">
        <w:rPr>
          <w:rFonts w:asciiTheme="minorHAnsi" w:eastAsia="Tahoma" w:hAnsiTheme="minorHAnsi" w:cstheme="minorHAnsi"/>
          <w:sz w:val="22"/>
          <w:szCs w:val="22"/>
        </w:rPr>
        <w:t>osals</w:t>
      </w:r>
      <w:r w:rsidRPr="0079226C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79226C">
        <w:rPr>
          <w:rFonts w:asciiTheme="minorHAnsi" w:eastAsia="Tahoma" w:hAnsiTheme="minorHAnsi" w:cstheme="minorHAnsi"/>
          <w:sz w:val="22"/>
          <w:szCs w:val="22"/>
        </w:rPr>
        <w:t>nto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execut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z w:val="22"/>
          <w:szCs w:val="22"/>
        </w:rPr>
        <w:t>ble</w:t>
      </w:r>
      <w:r w:rsidRPr="0079226C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z w:val="22"/>
          <w:szCs w:val="22"/>
        </w:rPr>
        <w:t>oject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9226C">
        <w:rPr>
          <w:rFonts w:asciiTheme="minorHAnsi" w:eastAsia="Tahoma" w:hAnsiTheme="minorHAnsi" w:cstheme="minorHAnsi"/>
          <w:sz w:val="22"/>
          <w:szCs w:val="22"/>
        </w:rPr>
        <w:t>lans.</w:t>
      </w:r>
    </w:p>
    <w:p w14:paraId="23E79CF6" w14:textId="77777777" w:rsidR="0044321E" w:rsidRPr="0079226C" w:rsidRDefault="0079226C" w:rsidP="0079226C">
      <w:pPr>
        <w:ind w:left="468" w:right="62" w:hanging="360"/>
        <w:rPr>
          <w:rFonts w:asciiTheme="minorHAnsi" w:eastAsia="Tahoma" w:hAnsiTheme="minorHAnsi" w:cstheme="minorHAnsi"/>
          <w:sz w:val="22"/>
          <w:szCs w:val="22"/>
        </w:rPr>
      </w:pPr>
      <w:r w:rsidRPr="0079226C">
        <w:rPr>
          <w:rFonts w:asciiTheme="minorHAnsi" w:eastAsia="Microsoft Sans Serif" w:hAnsiTheme="minorHAnsi" w:cstheme="minorHAnsi"/>
          <w:sz w:val="22"/>
          <w:szCs w:val="22"/>
        </w:rPr>
        <w:t xml:space="preserve">¾  </w:t>
      </w:r>
      <w:r w:rsidRPr="0079226C">
        <w:rPr>
          <w:rFonts w:asciiTheme="minorHAnsi" w:eastAsia="Microsoft Sans Serif" w:hAnsiTheme="minorHAnsi" w:cstheme="minorHAnsi"/>
          <w:spacing w:val="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Logis</w:t>
      </w:r>
      <w:r w:rsidRPr="0079226C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ics:</w:t>
      </w:r>
      <w:r w:rsidRPr="0079226C">
        <w:rPr>
          <w:rFonts w:asciiTheme="minorHAnsi" w:eastAsia="Tahoma" w:hAnsiTheme="minorHAnsi" w:cstheme="minorHAnsi"/>
          <w:b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Adept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in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9226C">
        <w:rPr>
          <w:rFonts w:asciiTheme="minorHAnsi" w:eastAsia="Tahoma" w:hAnsiTheme="minorHAnsi" w:cstheme="minorHAnsi"/>
          <w:sz w:val="22"/>
          <w:szCs w:val="22"/>
        </w:rPr>
        <w:t>ort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ge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sz w:val="22"/>
          <w:szCs w:val="22"/>
        </w:rPr>
        <w:t>erat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79226C">
        <w:rPr>
          <w:rFonts w:asciiTheme="minorHAnsi" w:eastAsia="Tahoma" w:hAnsiTheme="minorHAnsi" w:cstheme="minorHAnsi"/>
          <w:sz w:val="22"/>
          <w:szCs w:val="22"/>
        </w:rPr>
        <w:t>on</w:t>
      </w:r>
      <w:r w:rsidRPr="0079226C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z w:val="22"/>
          <w:szCs w:val="22"/>
        </w:rPr>
        <w:t>nd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z w:val="22"/>
          <w:szCs w:val="22"/>
        </w:rPr>
        <w:t>na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79226C">
        <w:rPr>
          <w:rFonts w:asciiTheme="minorHAnsi" w:eastAsia="Tahoma" w:hAnsiTheme="minorHAnsi" w:cstheme="minorHAnsi"/>
          <w:sz w:val="22"/>
          <w:szCs w:val="22"/>
        </w:rPr>
        <w:t>ysis,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sc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79226C">
        <w:rPr>
          <w:rFonts w:asciiTheme="minorHAnsi" w:eastAsia="Tahoma" w:hAnsiTheme="minorHAnsi" w:cstheme="minorHAnsi"/>
          <w:sz w:val="22"/>
          <w:szCs w:val="22"/>
        </w:rPr>
        <w:t>edu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79226C">
        <w:rPr>
          <w:rFonts w:asciiTheme="minorHAnsi" w:eastAsia="Tahoma" w:hAnsiTheme="minorHAnsi" w:cstheme="minorHAnsi"/>
          <w:sz w:val="22"/>
          <w:szCs w:val="22"/>
        </w:rPr>
        <w:t>ing,</w:t>
      </w:r>
      <w:r w:rsidRPr="0079226C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coordi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sz w:val="22"/>
          <w:szCs w:val="22"/>
        </w:rPr>
        <w:t>ating</w:t>
      </w:r>
      <w:r w:rsidRPr="0079226C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new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79226C">
        <w:rPr>
          <w:rFonts w:asciiTheme="minorHAnsi" w:eastAsia="Tahoma" w:hAnsiTheme="minorHAnsi" w:cstheme="minorHAnsi"/>
          <w:sz w:val="22"/>
          <w:szCs w:val="22"/>
        </w:rPr>
        <w:t>ork</w:t>
      </w:r>
      <w:r w:rsidRPr="0079226C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de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79226C">
        <w:rPr>
          <w:rFonts w:asciiTheme="minorHAnsi" w:eastAsia="Tahoma" w:hAnsiTheme="minorHAnsi" w:cstheme="minorHAnsi"/>
          <w:sz w:val="22"/>
          <w:szCs w:val="22"/>
        </w:rPr>
        <w:t>elo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9226C">
        <w:rPr>
          <w:rFonts w:asciiTheme="minorHAnsi" w:eastAsia="Tahoma" w:hAnsiTheme="minorHAnsi" w:cstheme="minorHAnsi"/>
          <w:sz w:val="22"/>
          <w:szCs w:val="22"/>
        </w:rPr>
        <w:t>men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9226C">
        <w:rPr>
          <w:rFonts w:asciiTheme="minorHAnsi" w:eastAsia="Tahoma" w:hAnsiTheme="minorHAnsi" w:cstheme="minorHAnsi"/>
          <w:sz w:val="22"/>
          <w:szCs w:val="22"/>
        </w:rPr>
        <w:t>, reconciling</w:t>
      </w:r>
      <w:r w:rsidRPr="0079226C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day-to-day</w:t>
      </w:r>
      <w:r w:rsidRPr="0079226C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problems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sz w:val="22"/>
          <w:szCs w:val="22"/>
        </w:rPr>
        <w:t>d acting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as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po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79226C">
        <w:rPr>
          <w:rFonts w:asciiTheme="minorHAnsi" w:eastAsia="Tahoma" w:hAnsiTheme="minorHAnsi" w:cstheme="minorHAnsi"/>
          <w:sz w:val="22"/>
          <w:szCs w:val="22"/>
        </w:rPr>
        <w:t>nt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of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contact;</w:t>
      </w:r>
      <w:r w:rsidRPr="0079226C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providing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support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and project milestones</w:t>
      </w:r>
      <w:r w:rsidRPr="0079226C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to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team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sz w:val="22"/>
          <w:szCs w:val="22"/>
        </w:rPr>
        <w:t>mbers</w:t>
      </w:r>
      <w:r w:rsidRPr="0079226C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and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client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79226C">
        <w:rPr>
          <w:rFonts w:asciiTheme="minorHAnsi" w:eastAsia="Tahoma" w:hAnsiTheme="minorHAnsi" w:cstheme="minorHAnsi"/>
          <w:sz w:val="22"/>
          <w:szCs w:val="22"/>
        </w:rPr>
        <w:t>.</w:t>
      </w:r>
    </w:p>
    <w:p w14:paraId="077D54F9" w14:textId="77777777" w:rsidR="0044321E" w:rsidRPr="0079226C" w:rsidRDefault="0079226C" w:rsidP="0079226C">
      <w:pPr>
        <w:ind w:left="468" w:right="377" w:hanging="360"/>
        <w:rPr>
          <w:rFonts w:asciiTheme="minorHAnsi" w:eastAsia="Tahoma" w:hAnsiTheme="minorHAnsi" w:cstheme="minorHAnsi"/>
          <w:sz w:val="22"/>
          <w:szCs w:val="22"/>
        </w:rPr>
      </w:pPr>
      <w:r w:rsidRPr="0079226C">
        <w:rPr>
          <w:rFonts w:asciiTheme="minorHAnsi" w:eastAsia="Microsoft Sans Serif" w:hAnsiTheme="minorHAnsi" w:cstheme="minorHAnsi"/>
          <w:sz w:val="22"/>
          <w:szCs w:val="22"/>
        </w:rPr>
        <w:t xml:space="preserve">¾  </w:t>
      </w:r>
      <w:r w:rsidRPr="0079226C">
        <w:rPr>
          <w:rFonts w:asciiTheme="minorHAnsi" w:eastAsia="Microsoft Sans Serif" w:hAnsiTheme="minorHAnsi" w:cstheme="minorHAnsi"/>
          <w:spacing w:val="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Work</w:t>
      </w:r>
      <w:r w:rsidRPr="0079226C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Flow</w:t>
      </w:r>
      <w:r w:rsidRPr="0079226C">
        <w:rPr>
          <w:rFonts w:asciiTheme="minorHAnsi" w:eastAsia="Tahoma" w:hAnsiTheme="minorHAnsi" w:cstheme="minorHAnsi"/>
          <w:b/>
          <w:spacing w:val="-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and</w:t>
      </w:r>
      <w:r w:rsidRPr="0079226C">
        <w:rPr>
          <w:rFonts w:asciiTheme="minorHAnsi" w:eastAsia="Tahoma" w:hAnsiTheme="minorHAnsi" w:cstheme="minorHAnsi"/>
          <w:b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Proc</w:t>
      </w:r>
      <w:r w:rsidRPr="0079226C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ss</w:t>
      </w:r>
      <w:r w:rsidRPr="0079226C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Ori</w:t>
      </w:r>
      <w:r w:rsidRPr="0079226C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nta</w:t>
      </w:r>
      <w:r w:rsidRPr="0079226C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ion:</w:t>
      </w:r>
      <w:r w:rsidRPr="0079226C">
        <w:rPr>
          <w:rFonts w:asciiTheme="minorHAnsi" w:eastAsia="Tahoma" w:hAnsiTheme="minorHAnsi" w:cstheme="minorHAnsi"/>
          <w:b/>
          <w:spacing w:val="-1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Ability to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effect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79226C">
        <w:rPr>
          <w:rFonts w:asciiTheme="minorHAnsi" w:eastAsia="Tahoma" w:hAnsiTheme="minorHAnsi" w:cstheme="minorHAnsi"/>
          <w:sz w:val="22"/>
          <w:szCs w:val="22"/>
        </w:rPr>
        <w:t>vely</w:t>
      </w:r>
      <w:r w:rsidRPr="0079226C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priorit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79226C">
        <w:rPr>
          <w:rFonts w:asciiTheme="minorHAnsi" w:eastAsia="Tahoma" w:hAnsiTheme="minorHAnsi" w:cstheme="minorHAnsi"/>
          <w:sz w:val="22"/>
          <w:szCs w:val="22"/>
        </w:rPr>
        <w:t>ze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tasks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in order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to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carry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out plans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sz w:val="22"/>
          <w:szCs w:val="22"/>
        </w:rPr>
        <w:t>d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9226C">
        <w:rPr>
          <w:rFonts w:asciiTheme="minorHAnsi" w:eastAsia="Tahoma" w:hAnsiTheme="minorHAnsi" w:cstheme="minorHAnsi"/>
          <w:sz w:val="22"/>
          <w:szCs w:val="22"/>
        </w:rPr>
        <w:t>eet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ob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j</w:t>
      </w:r>
      <w:r w:rsidRPr="0079226C">
        <w:rPr>
          <w:rFonts w:asciiTheme="minorHAnsi" w:eastAsia="Tahoma" w:hAnsiTheme="minorHAnsi" w:cstheme="minorHAnsi"/>
          <w:sz w:val="22"/>
          <w:szCs w:val="22"/>
        </w:rPr>
        <w:t>ecti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79226C">
        <w:rPr>
          <w:rFonts w:asciiTheme="minorHAnsi" w:eastAsia="Tahoma" w:hAnsiTheme="minorHAnsi" w:cstheme="minorHAnsi"/>
          <w:sz w:val="22"/>
          <w:szCs w:val="22"/>
        </w:rPr>
        <w:t>es.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79226C">
        <w:rPr>
          <w:rFonts w:asciiTheme="minorHAnsi" w:eastAsia="Tahoma" w:hAnsiTheme="minorHAnsi" w:cstheme="minorHAnsi"/>
          <w:sz w:val="22"/>
          <w:szCs w:val="22"/>
        </w:rPr>
        <w:t>om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9226C">
        <w:rPr>
          <w:rFonts w:asciiTheme="minorHAnsi" w:eastAsia="Tahoma" w:hAnsiTheme="minorHAnsi" w:cstheme="minorHAnsi"/>
          <w:sz w:val="22"/>
          <w:szCs w:val="22"/>
        </w:rPr>
        <w:t>etent</w:t>
      </w:r>
      <w:r w:rsidRPr="0079226C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in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planni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sz w:val="22"/>
          <w:szCs w:val="22"/>
        </w:rPr>
        <w:t>g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and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exec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79226C">
        <w:rPr>
          <w:rFonts w:asciiTheme="minorHAnsi" w:eastAsia="Tahoma" w:hAnsiTheme="minorHAnsi" w:cstheme="minorHAnsi"/>
          <w:sz w:val="22"/>
          <w:szCs w:val="22"/>
        </w:rPr>
        <w:t>ting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assign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9226C">
        <w:rPr>
          <w:rFonts w:asciiTheme="minorHAnsi" w:eastAsia="Tahoma" w:hAnsiTheme="minorHAnsi" w:cstheme="minorHAnsi"/>
          <w:sz w:val="22"/>
          <w:szCs w:val="22"/>
        </w:rPr>
        <w:t>ents</w:t>
      </w:r>
      <w:r w:rsidRPr="0079226C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as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directed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9226C">
        <w:rPr>
          <w:rFonts w:asciiTheme="minorHAnsi" w:eastAsia="Tahoma" w:hAnsiTheme="minorHAnsi" w:cstheme="minorHAnsi"/>
          <w:sz w:val="22"/>
          <w:szCs w:val="22"/>
        </w:rPr>
        <w:t>o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9226C">
        <w:rPr>
          <w:rFonts w:asciiTheme="minorHAnsi" w:eastAsia="Tahoma" w:hAnsiTheme="minorHAnsi" w:cstheme="minorHAnsi"/>
          <w:sz w:val="22"/>
          <w:szCs w:val="22"/>
        </w:rPr>
        <w:t>eet requisite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schedules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and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deadlines.</w:t>
      </w:r>
    </w:p>
    <w:p w14:paraId="6E31927F" w14:textId="77777777" w:rsidR="0044321E" w:rsidRPr="0079226C" w:rsidRDefault="0079226C" w:rsidP="0079226C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79226C">
        <w:rPr>
          <w:rFonts w:asciiTheme="minorHAnsi" w:eastAsia="Microsoft Sans Serif" w:hAnsiTheme="minorHAnsi" w:cstheme="minorHAnsi"/>
          <w:position w:val="-1"/>
          <w:sz w:val="22"/>
          <w:szCs w:val="22"/>
        </w:rPr>
        <w:t xml:space="preserve">¾  </w:t>
      </w:r>
      <w:r w:rsidRPr="0079226C">
        <w:rPr>
          <w:rFonts w:asciiTheme="minorHAnsi" w:eastAsia="Microsoft Sans Serif" w:hAnsiTheme="minorHAnsi" w:cstheme="minorHAnsi"/>
          <w:spacing w:val="2"/>
          <w:position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b/>
          <w:position w:val="-1"/>
          <w:sz w:val="22"/>
          <w:szCs w:val="22"/>
        </w:rPr>
        <w:t>Financial</w:t>
      </w:r>
      <w:r w:rsidRPr="0079226C">
        <w:rPr>
          <w:rFonts w:asciiTheme="minorHAnsi" w:eastAsia="Tahoma" w:hAnsiTheme="minorHAnsi" w:cstheme="minorHAnsi"/>
          <w:b/>
          <w:spacing w:val="-10"/>
          <w:position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b/>
          <w:position w:val="-1"/>
          <w:sz w:val="22"/>
          <w:szCs w:val="22"/>
        </w:rPr>
        <w:t>valuatio</w:t>
      </w:r>
      <w:r w:rsidRPr="0079226C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b/>
          <w:position w:val="-1"/>
          <w:sz w:val="22"/>
          <w:szCs w:val="22"/>
        </w:rPr>
        <w:t>:</w:t>
      </w:r>
      <w:r w:rsidRPr="0079226C">
        <w:rPr>
          <w:rFonts w:asciiTheme="minorHAnsi" w:eastAsia="Tahoma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Appraise</w:t>
      </w:r>
      <w:r w:rsidRPr="0079226C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the</w:t>
      </w:r>
      <w:r w:rsidRPr="0079226C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fina</w:t>
      </w:r>
      <w:r w:rsidRPr="0079226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ial</w:t>
      </w:r>
      <w:r w:rsidRPr="0079226C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s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pects</w:t>
      </w:r>
      <w:r w:rsidRPr="0079226C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of</w:t>
      </w:r>
      <w:r w:rsidRPr="0079226C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79226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iv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en</w:t>
      </w:r>
      <w:r w:rsidRPr="0079226C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p</w:t>
      </w:r>
      <w:r w:rsidRPr="0079226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ojects</w:t>
      </w:r>
      <w:r w:rsidRPr="0079226C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such</w:t>
      </w:r>
      <w:r w:rsidRPr="0079226C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as</w:t>
      </w:r>
      <w:r w:rsidRPr="0079226C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bu</w:t>
      </w:r>
      <w:r w:rsidRPr="0079226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d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gets,</w:t>
      </w:r>
    </w:p>
    <w:p w14:paraId="7ECDFB42" w14:textId="77777777" w:rsidR="0044321E" w:rsidRPr="0079226C" w:rsidRDefault="0079226C" w:rsidP="0079226C">
      <w:pPr>
        <w:ind w:left="468"/>
        <w:rPr>
          <w:rFonts w:asciiTheme="minorHAnsi" w:eastAsia="Tahoma" w:hAnsiTheme="minorHAnsi" w:cstheme="minorHAnsi"/>
          <w:sz w:val="22"/>
          <w:szCs w:val="22"/>
        </w:rPr>
      </w:pPr>
      <w:r w:rsidRPr="0079226C">
        <w:rPr>
          <w:rFonts w:asciiTheme="minorHAnsi" w:eastAsia="Tahoma" w:hAnsiTheme="minorHAnsi" w:cstheme="minorHAnsi"/>
          <w:sz w:val="22"/>
          <w:szCs w:val="22"/>
        </w:rPr>
        <w:t>expe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sz w:val="22"/>
          <w:szCs w:val="22"/>
        </w:rPr>
        <w:t>ditu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z w:val="22"/>
          <w:szCs w:val="22"/>
        </w:rPr>
        <w:t>es,</w:t>
      </w:r>
      <w:r w:rsidRPr="0079226C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research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 xml:space="preserve">and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9226C">
        <w:rPr>
          <w:rFonts w:asciiTheme="minorHAnsi" w:eastAsia="Tahoma" w:hAnsiTheme="minorHAnsi" w:cstheme="minorHAnsi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79226C">
        <w:rPr>
          <w:rFonts w:asciiTheme="minorHAnsi" w:eastAsia="Tahoma" w:hAnsiTheme="minorHAnsi" w:cstheme="minorHAnsi"/>
          <w:sz w:val="22"/>
          <w:szCs w:val="22"/>
        </w:rPr>
        <w:t>elo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9226C">
        <w:rPr>
          <w:rFonts w:asciiTheme="minorHAnsi" w:eastAsia="Tahoma" w:hAnsiTheme="minorHAnsi" w:cstheme="minorHAnsi"/>
          <w:sz w:val="22"/>
          <w:szCs w:val="22"/>
        </w:rPr>
        <w:t>ment</w:t>
      </w:r>
      <w:r w:rsidRPr="0079226C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app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z w:val="22"/>
          <w:szCs w:val="22"/>
        </w:rPr>
        <w:t>opriation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79226C">
        <w:rPr>
          <w:rFonts w:asciiTheme="minorHAnsi" w:eastAsia="Tahoma" w:hAnsiTheme="minorHAnsi" w:cstheme="minorHAnsi"/>
          <w:sz w:val="22"/>
          <w:szCs w:val="22"/>
        </w:rPr>
        <w:t>,</w:t>
      </w:r>
      <w:r w:rsidRPr="0079226C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79226C">
        <w:rPr>
          <w:rFonts w:asciiTheme="minorHAnsi" w:eastAsia="Tahoma" w:hAnsiTheme="minorHAnsi" w:cstheme="minorHAnsi"/>
          <w:sz w:val="22"/>
          <w:szCs w:val="22"/>
        </w:rPr>
        <w:t>,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sz w:val="22"/>
          <w:szCs w:val="22"/>
        </w:rPr>
        <w:t>d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z w:val="22"/>
          <w:szCs w:val="22"/>
        </w:rPr>
        <w:t>o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79226C">
        <w:rPr>
          <w:rFonts w:asciiTheme="minorHAnsi" w:eastAsia="Tahoma" w:hAnsiTheme="minorHAnsi" w:cstheme="minorHAnsi"/>
          <w:sz w:val="22"/>
          <w:szCs w:val="22"/>
        </w:rPr>
        <w:t>it-loss</w:t>
      </w:r>
      <w:r w:rsidRPr="0079226C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9226C">
        <w:rPr>
          <w:rFonts w:asciiTheme="minorHAnsi" w:eastAsia="Tahoma" w:hAnsiTheme="minorHAnsi" w:cstheme="minorHAnsi"/>
          <w:sz w:val="22"/>
          <w:szCs w:val="22"/>
        </w:rPr>
        <w:t>roj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79226C">
        <w:rPr>
          <w:rFonts w:asciiTheme="minorHAnsi" w:eastAsia="Tahoma" w:hAnsiTheme="minorHAnsi" w:cstheme="minorHAnsi"/>
          <w:sz w:val="22"/>
          <w:szCs w:val="22"/>
        </w:rPr>
        <w:t>ti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79226C">
        <w:rPr>
          <w:rFonts w:asciiTheme="minorHAnsi" w:eastAsia="Tahoma" w:hAnsiTheme="minorHAnsi" w:cstheme="minorHAnsi"/>
          <w:sz w:val="22"/>
          <w:szCs w:val="22"/>
        </w:rPr>
        <w:t>ns.</w:t>
      </w:r>
    </w:p>
    <w:p w14:paraId="3F2D0D2F" w14:textId="77777777" w:rsidR="0044321E" w:rsidRPr="0079226C" w:rsidRDefault="0079226C" w:rsidP="0079226C">
      <w:pPr>
        <w:spacing w:before="7"/>
        <w:ind w:left="468" w:right="672" w:hanging="360"/>
        <w:rPr>
          <w:rFonts w:asciiTheme="minorHAnsi" w:eastAsia="Tahoma" w:hAnsiTheme="minorHAnsi" w:cstheme="minorHAnsi"/>
          <w:sz w:val="22"/>
          <w:szCs w:val="22"/>
        </w:rPr>
        <w:sectPr w:rsidR="0044321E" w:rsidRPr="0079226C">
          <w:type w:val="continuous"/>
          <w:pgSz w:w="12240" w:h="15840"/>
          <w:pgMar w:top="800" w:right="940" w:bottom="280" w:left="900" w:header="720" w:footer="720" w:gutter="0"/>
          <w:cols w:space="720"/>
        </w:sectPr>
      </w:pPr>
      <w:r w:rsidRPr="0079226C">
        <w:rPr>
          <w:rFonts w:asciiTheme="minorHAnsi" w:eastAsia="Microsoft Sans Serif" w:hAnsiTheme="minorHAnsi" w:cstheme="minorHAnsi"/>
          <w:sz w:val="22"/>
          <w:szCs w:val="22"/>
        </w:rPr>
        <w:t xml:space="preserve">¾  </w:t>
      </w:r>
      <w:r w:rsidRPr="0079226C">
        <w:rPr>
          <w:rFonts w:asciiTheme="minorHAnsi" w:eastAsia="Microsoft Sans Serif" w:hAnsiTheme="minorHAnsi" w:cstheme="minorHAnsi"/>
          <w:spacing w:val="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Metrics/Repor</w:t>
      </w:r>
      <w:r w:rsidRPr="0079226C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in</w:t>
      </w:r>
      <w:r w:rsidRPr="0079226C">
        <w:rPr>
          <w:rFonts w:asciiTheme="minorHAnsi" w:eastAsia="Tahoma" w:hAnsiTheme="minorHAnsi" w:cstheme="minorHAnsi"/>
          <w:b/>
          <w:spacing w:val="1"/>
          <w:sz w:val="22"/>
          <w:szCs w:val="22"/>
        </w:rPr>
        <w:t>g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:</w:t>
      </w:r>
      <w:r w:rsidRPr="0079226C">
        <w:rPr>
          <w:rFonts w:asciiTheme="minorHAnsi" w:eastAsia="Tahoma" w:hAnsiTheme="minorHAnsi" w:cstheme="minorHAnsi"/>
          <w:b/>
          <w:spacing w:val="-1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z w:val="22"/>
          <w:szCs w:val="22"/>
        </w:rPr>
        <w:t>od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79226C">
        <w:rPr>
          <w:rFonts w:asciiTheme="minorHAnsi" w:eastAsia="Tahoma" w:hAnsiTheme="minorHAnsi" w:cstheme="minorHAnsi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and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a</w:t>
      </w:r>
      <w:r w:rsidRPr="0079226C">
        <w:rPr>
          <w:rFonts w:asciiTheme="minorHAnsi" w:eastAsia="Tahoma" w:hAnsiTheme="minorHAnsi" w:cstheme="minorHAnsi"/>
          <w:sz w:val="22"/>
          <w:szCs w:val="22"/>
        </w:rPr>
        <w:t>nalyze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z w:val="22"/>
          <w:szCs w:val="22"/>
        </w:rPr>
        <w:t>oject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9226C">
        <w:rPr>
          <w:rFonts w:asciiTheme="minorHAnsi" w:eastAsia="Tahoma" w:hAnsiTheme="minorHAnsi" w:cstheme="minorHAnsi"/>
          <w:sz w:val="22"/>
          <w:szCs w:val="22"/>
        </w:rPr>
        <w:t>orts,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schedule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79226C">
        <w:rPr>
          <w:rFonts w:asciiTheme="minorHAnsi" w:eastAsia="Tahoma" w:hAnsiTheme="minorHAnsi" w:cstheme="minorHAnsi"/>
          <w:sz w:val="22"/>
          <w:szCs w:val="22"/>
        </w:rPr>
        <w:t>,</w:t>
      </w:r>
      <w:r w:rsidRPr="0079226C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sz w:val="22"/>
          <w:szCs w:val="22"/>
        </w:rPr>
        <w:t>d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cont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z w:val="22"/>
          <w:szCs w:val="22"/>
        </w:rPr>
        <w:t>acts;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ge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sz w:val="22"/>
          <w:szCs w:val="22"/>
        </w:rPr>
        <w:t>era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9226C">
        <w:rPr>
          <w:rFonts w:asciiTheme="minorHAnsi" w:eastAsia="Tahoma" w:hAnsiTheme="minorHAnsi" w:cstheme="minorHAnsi"/>
          <w:sz w:val="22"/>
          <w:szCs w:val="22"/>
        </w:rPr>
        <w:t>e relevant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statistics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to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en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79226C">
        <w:rPr>
          <w:rFonts w:asciiTheme="minorHAnsi" w:eastAsia="Tahoma" w:hAnsiTheme="minorHAnsi" w:cstheme="minorHAnsi"/>
          <w:sz w:val="22"/>
          <w:szCs w:val="22"/>
        </w:rPr>
        <w:t>ure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z w:val="22"/>
          <w:szCs w:val="22"/>
        </w:rPr>
        <w:t>oj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79226C">
        <w:rPr>
          <w:rFonts w:asciiTheme="minorHAnsi" w:eastAsia="Tahoma" w:hAnsiTheme="minorHAnsi" w:cstheme="minorHAnsi"/>
          <w:sz w:val="22"/>
          <w:szCs w:val="22"/>
        </w:rPr>
        <w:t>t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milesto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sz w:val="22"/>
          <w:szCs w:val="22"/>
        </w:rPr>
        <w:t>es/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79226C">
        <w:rPr>
          <w:rFonts w:asciiTheme="minorHAnsi" w:eastAsia="Tahoma" w:hAnsiTheme="minorHAnsi" w:cstheme="minorHAnsi"/>
          <w:sz w:val="22"/>
          <w:szCs w:val="22"/>
        </w:rPr>
        <w:t>osts</w:t>
      </w:r>
      <w:r w:rsidRPr="0079226C">
        <w:rPr>
          <w:rFonts w:asciiTheme="minorHAnsi" w:eastAsia="Tahoma" w:hAnsiTheme="minorHAnsi" w:cstheme="minorHAnsi"/>
          <w:spacing w:val="-1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9226C">
        <w:rPr>
          <w:rFonts w:asciiTheme="minorHAnsi" w:eastAsia="Tahoma" w:hAnsiTheme="minorHAnsi" w:cstheme="minorHAnsi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79226C">
        <w:rPr>
          <w:rFonts w:asciiTheme="minorHAnsi" w:eastAsia="Tahoma" w:hAnsiTheme="minorHAnsi" w:cstheme="minorHAnsi"/>
          <w:sz w:val="22"/>
          <w:szCs w:val="22"/>
        </w:rPr>
        <w:t>ng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m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sz w:val="22"/>
          <w:szCs w:val="22"/>
        </w:rPr>
        <w:t>t.</w:t>
      </w:r>
    </w:p>
    <w:p w14:paraId="3E5FA7CE" w14:textId="77777777" w:rsidR="0044321E" w:rsidRPr="0079226C" w:rsidRDefault="0079226C" w:rsidP="0079226C">
      <w:pPr>
        <w:spacing w:before="68"/>
        <w:ind w:left="6646"/>
        <w:rPr>
          <w:rFonts w:asciiTheme="minorHAnsi" w:eastAsia="Tahoma" w:hAnsiTheme="minorHAnsi" w:cstheme="minorHAnsi"/>
          <w:sz w:val="22"/>
          <w:szCs w:val="22"/>
        </w:rPr>
      </w:pPr>
      <w:r w:rsidRPr="0079226C">
        <w:rPr>
          <w:rFonts w:asciiTheme="minorHAnsi" w:eastAsia="Tahoma" w:hAnsiTheme="minorHAnsi" w:cstheme="minorHAnsi"/>
          <w:b/>
          <w:sz w:val="22"/>
          <w:szCs w:val="22"/>
        </w:rPr>
        <w:lastRenderedPageBreak/>
        <w:t>Keith R. V</w:t>
      </w:r>
      <w:r w:rsidRPr="0079226C">
        <w:rPr>
          <w:rFonts w:asciiTheme="minorHAnsi" w:eastAsia="Tahoma" w:hAnsiTheme="minorHAnsi" w:cstheme="minorHAnsi"/>
          <w:b/>
          <w:spacing w:val="-1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 xml:space="preserve">n Horn </w:t>
      </w:r>
      <w:r w:rsidRPr="0079226C">
        <w:rPr>
          <w:rFonts w:asciiTheme="minorHAnsi" w:eastAsia="Tahoma" w:hAnsiTheme="minorHAnsi" w:cstheme="minorHAnsi"/>
          <w:b/>
          <w:spacing w:val="-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b/>
          <w:spacing w:val="-1"/>
          <w:sz w:val="22"/>
          <w:szCs w:val="22"/>
        </w:rPr>
        <w:t>s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ume Page</w:t>
      </w:r>
      <w:r w:rsidRPr="0079226C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T</w:t>
      </w:r>
      <w:r w:rsidRPr="0079226C">
        <w:rPr>
          <w:rFonts w:asciiTheme="minorHAnsi" w:eastAsia="Tahoma" w:hAnsiTheme="minorHAnsi" w:cstheme="minorHAnsi"/>
          <w:b/>
          <w:spacing w:val="1"/>
          <w:sz w:val="22"/>
          <w:szCs w:val="22"/>
        </w:rPr>
        <w:t>w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o</w:t>
      </w:r>
    </w:p>
    <w:p w14:paraId="76B55A9B" w14:textId="77777777" w:rsidR="0044321E" w:rsidRPr="0079226C" w:rsidRDefault="0044321E" w:rsidP="0079226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661E52B" w14:textId="77777777" w:rsidR="0044321E" w:rsidRPr="0079226C" w:rsidRDefault="0079226C" w:rsidP="0079226C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79226C">
        <w:rPr>
          <w:rFonts w:asciiTheme="minorHAnsi" w:eastAsia="Tahoma" w:hAnsiTheme="minorHAnsi" w:cstheme="minorHAnsi"/>
          <w:b/>
          <w:sz w:val="22"/>
          <w:szCs w:val="22"/>
        </w:rPr>
        <w:t>P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ROFESSIO</w:t>
      </w:r>
      <w:r w:rsidRPr="0079226C">
        <w:rPr>
          <w:rFonts w:asciiTheme="minorHAnsi" w:eastAsia="Tahoma" w:hAnsiTheme="minorHAnsi" w:cstheme="minorHAnsi"/>
          <w:b/>
          <w:spacing w:val="-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 xml:space="preserve">AL </w:t>
      </w:r>
      <w:r w:rsidRPr="0079226C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XPE</w:t>
      </w:r>
      <w:r w:rsidRPr="0079226C">
        <w:rPr>
          <w:rFonts w:asciiTheme="minorHAnsi" w:eastAsia="Tahoma" w:hAnsiTheme="minorHAnsi" w:cstheme="minorHAnsi"/>
          <w:b/>
          <w:spacing w:val="-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I</w:t>
      </w:r>
      <w:r w:rsidRPr="0079226C">
        <w:rPr>
          <w:rFonts w:asciiTheme="minorHAnsi" w:eastAsia="Tahoma" w:hAnsiTheme="minorHAnsi" w:cstheme="minorHAnsi"/>
          <w:b/>
          <w:spacing w:val="-2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NCE</w:t>
      </w:r>
    </w:p>
    <w:p w14:paraId="14A17C03" w14:textId="77777777" w:rsidR="0044321E" w:rsidRPr="0079226C" w:rsidRDefault="0079226C" w:rsidP="0079226C">
      <w:pPr>
        <w:spacing w:before="29"/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79226C">
        <w:rPr>
          <w:rFonts w:asciiTheme="minorHAnsi" w:hAnsiTheme="minorHAnsi" w:cstheme="minorHAnsi"/>
          <w:sz w:val="22"/>
          <w:szCs w:val="22"/>
        </w:rPr>
        <w:pict w14:anchorId="7C20292E">
          <v:group id="_x0000_s1028" style="position:absolute;left:0;text-align:left;margin-left:48.9pt;margin-top:1.25pt;width:514.2pt;height:0;z-index:-251657728;mso-position-horizontal-relative:page" coordorigin="978,25" coordsize="10284,0">
            <v:shape id="_x0000_s1029" style="position:absolute;left:978;top:25;width:10284;height:0" coordorigin="978,25" coordsize="10284,0" path="m978,25r10284,e" filled="f" strokeweight=".58pt">
              <v:path arrowok="t"/>
            </v:shape>
            <w10:wrap anchorx="page"/>
          </v:group>
        </w:pic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 xml:space="preserve">PricewaterhouseCoopers                      </w:t>
      </w:r>
      <w:r w:rsidRPr="0079226C">
        <w:rPr>
          <w:rFonts w:asciiTheme="minorHAnsi" w:eastAsia="Tahoma" w:hAnsiTheme="minorHAnsi" w:cstheme="minorHAnsi"/>
          <w:b/>
          <w:spacing w:val="59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Denver,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Co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9226C">
        <w:rPr>
          <w:rFonts w:asciiTheme="minorHAnsi" w:eastAsia="Tahoma" w:hAnsiTheme="minorHAnsi" w:cstheme="minorHAnsi"/>
          <w:sz w:val="22"/>
          <w:szCs w:val="22"/>
        </w:rPr>
        <w:t xml:space="preserve">rado                                     </w:t>
      </w:r>
      <w:r w:rsidRPr="0079226C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2003-P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z w:val="22"/>
          <w:szCs w:val="22"/>
        </w:rPr>
        <w:t>esent</w:t>
      </w:r>
    </w:p>
    <w:p w14:paraId="121F4D51" w14:textId="77777777" w:rsidR="0044321E" w:rsidRPr="0079226C" w:rsidRDefault="0079226C" w:rsidP="0079226C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79226C">
        <w:rPr>
          <w:rFonts w:asciiTheme="minorHAnsi" w:eastAsia="Tahoma" w:hAnsiTheme="minorHAnsi" w:cstheme="minorHAnsi"/>
          <w:spacing w:val="1"/>
          <w:position w:val="-1"/>
          <w:sz w:val="22"/>
          <w:szCs w:val="22"/>
          <w:u w:val="single" w:color="000000"/>
        </w:rPr>
        <w:t>Pr</w:t>
      </w:r>
      <w:r w:rsidRPr="0079226C">
        <w:rPr>
          <w:rFonts w:asciiTheme="minorHAnsi" w:eastAsia="Tahoma" w:hAnsiTheme="minorHAnsi" w:cstheme="minorHAnsi"/>
          <w:spacing w:val="-1"/>
          <w:position w:val="-1"/>
          <w:sz w:val="22"/>
          <w:szCs w:val="22"/>
          <w:u w:val="single" w:color="000000"/>
        </w:rPr>
        <w:t>o</w:t>
      </w:r>
      <w:r w:rsidRPr="0079226C">
        <w:rPr>
          <w:rFonts w:asciiTheme="minorHAnsi" w:eastAsia="Tahoma" w:hAnsiTheme="minorHAnsi" w:cstheme="minorHAnsi"/>
          <w:spacing w:val="1"/>
          <w:position w:val="-1"/>
          <w:sz w:val="22"/>
          <w:szCs w:val="22"/>
          <w:u w:val="single" w:color="000000"/>
        </w:rPr>
        <w:t>j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  <w:u w:val="single" w:color="000000"/>
        </w:rPr>
        <w:t>e</w:t>
      </w:r>
      <w:r w:rsidRPr="0079226C">
        <w:rPr>
          <w:rFonts w:asciiTheme="minorHAnsi" w:eastAsia="Tahoma" w:hAnsiTheme="minorHAnsi" w:cstheme="minorHAnsi"/>
          <w:spacing w:val="1"/>
          <w:position w:val="-1"/>
          <w:sz w:val="22"/>
          <w:szCs w:val="22"/>
          <w:u w:val="single" w:color="000000"/>
        </w:rPr>
        <w:t>ct</w:t>
      </w:r>
      <w:r w:rsidRPr="0079226C">
        <w:rPr>
          <w:rFonts w:asciiTheme="minorHAnsi" w:eastAsia="Tahoma" w:hAnsiTheme="minorHAnsi" w:cstheme="minorHAnsi"/>
          <w:spacing w:val="-8"/>
          <w:position w:val="-1"/>
          <w:sz w:val="22"/>
          <w:szCs w:val="22"/>
          <w:u w:val="single" w:color="000000"/>
        </w:rPr>
        <w:t xml:space="preserve"> 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  <w:u w:val="single" w:color="000000"/>
        </w:rPr>
        <w:t>M</w:t>
      </w:r>
      <w:r w:rsidRPr="0079226C">
        <w:rPr>
          <w:rFonts w:asciiTheme="minorHAnsi" w:eastAsia="Tahoma" w:hAnsiTheme="minorHAnsi" w:cstheme="minorHAnsi"/>
          <w:spacing w:val="1"/>
          <w:position w:val="-1"/>
          <w:sz w:val="22"/>
          <w:szCs w:val="22"/>
          <w:u w:val="single" w:color="000000"/>
        </w:rPr>
        <w:t>an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  <w:u w:val="single" w:color="000000"/>
        </w:rPr>
        <w:t>age</w:t>
      </w:r>
      <w:r w:rsidRPr="0079226C">
        <w:rPr>
          <w:rFonts w:asciiTheme="minorHAnsi" w:eastAsia="Tahoma" w:hAnsiTheme="minorHAnsi" w:cstheme="minorHAnsi"/>
          <w:spacing w:val="1"/>
          <w:position w:val="-1"/>
          <w:sz w:val="22"/>
          <w:szCs w:val="22"/>
          <w:u w:val="single" w:color="000000"/>
        </w:rPr>
        <w:t>r:</w:t>
      </w:r>
    </w:p>
    <w:p w14:paraId="55E5E82D" w14:textId="77777777" w:rsidR="0044321E" w:rsidRPr="0079226C" w:rsidRDefault="0079226C" w:rsidP="0079226C">
      <w:pPr>
        <w:tabs>
          <w:tab w:val="left" w:pos="820"/>
        </w:tabs>
        <w:spacing w:before="8"/>
        <w:ind w:left="828" w:right="76" w:hanging="720"/>
        <w:rPr>
          <w:rFonts w:asciiTheme="minorHAnsi" w:eastAsia="Tahoma" w:hAnsiTheme="minorHAnsi" w:cstheme="minorHAnsi"/>
          <w:sz w:val="22"/>
          <w:szCs w:val="22"/>
        </w:rPr>
      </w:pPr>
      <w:r w:rsidRPr="0079226C">
        <w:rPr>
          <w:rFonts w:asciiTheme="minorHAnsi" w:eastAsia="Verdana" w:hAnsiTheme="minorHAnsi" w:cstheme="minorHAnsi"/>
          <w:sz w:val="22"/>
          <w:szCs w:val="22"/>
        </w:rPr>
        <w:t>•</w:t>
      </w:r>
      <w:r w:rsidRPr="0079226C">
        <w:rPr>
          <w:rFonts w:asciiTheme="minorHAnsi" w:eastAsia="Verdana" w:hAnsiTheme="minorHAnsi" w:cstheme="minorHAnsi"/>
          <w:sz w:val="22"/>
          <w:szCs w:val="22"/>
        </w:rPr>
        <w:tab/>
      </w:r>
      <w:r w:rsidRPr="0079226C">
        <w:rPr>
          <w:rFonts w:asciiTheme="minorHAnsi" w:eastAsia="Tahoma" w:hAnsiTheme="minorHAnsi" w:cstheme="minorHAnsi"/>
          <w:sz w:val="22"/>
          <w:szCs w:val="22"/>
        </w:rPr>
        <w:t>Work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as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79226C">
        <w:rPr>
          <w:rFonts w:asciiTheme="minorHAnsi" w:eastAsia="Tahoma" w:hAnsiTheme="minorHAnsi" w:cstheme="minorHAnsi"/>
          <w:sz w:val="22"/>
          <w:szCs w:val="22"/>
        </w:rPr>
        <w:t>ustomer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Re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79226C">
        <w:rPr>
          <w:rFonts w:asciiTheme="minorHAnsi" w:eastAsia="Tahoma" w:hAnsiTheme="minorHAnsi" w:cstheme="minorHAnsi"/>
          <w:sz w:val="22"/>
          <w:szCs w:val="22"/>
        </w:rPr>
        <w:t>ationship</w:t>
      </w:r>
      <w:r w:rsidRPr="0079226C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M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z w:val="22"/>
          <w:szCs w:val="22"/>
        </w:rPr>
        <w:t>nage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9226C">
        <w:rPr>
          <w:rFonts w:asciiTheme="minorHAnsi" w:eastAsia="Tahoma" w:hAnsiTheme="minorHAnsi" w:cstheme="minorHAnsi"/>
          <w:sz w:val="22"/>
          <w:szCs w:val="22"/>
        </w:rPr>
        <w:t>ent</w:t>
      </w:r>
      <w:r w:rsidRPr="0079226C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79226C">
        <w:rPr>
          <w:rFonts w:asciiTheme="minorHAnsi" w:eastAsia="Tahoma" w:hAnsiTheme="minorHAnsi" w:cstheme="minorHAnsi"/>
          <w:sz w:val="22"/>
          <w:szCs w:val="22"/>
        </w:rPr>
        <w:t>CRM)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expert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on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special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projects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with</w:t>
      </w:r>
      <w:r w:rsidRPr="0079226C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Fortune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500 companies</w:t>
      </w:r>
      <w:r w:rsidRPr="0079226C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to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assist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in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t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79226C">
        <w:rPr>
          <w:rFonts w:asciiTheme="minorHAnsi" w:eastAsia="Tahoma" w:hAnsiTheme="minorHAnsi" w:cstheme="minorHAnsi"/>
          <w:sz w:val="22"/>
          <w:szCs w:val="22"/>
        </w:rPr>
        <w:t>eir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efforts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9226C">
        <w:rPr>
          <w:rFonts w:asciiTheme="minorHAnsi" w:eastAsia="Tahoma" w:hAnsiTheme="minorHAnsi" w:cstheme="minorHAnsi"/>
          <w:sz w:val="22"/>
          <w:szCs w:val="22"/>
        </w:rPr>
        <w:t>o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9226C">
        <w:rPr>
          <w:rFonts w:asciiTheme="minorHAnsi" w:eastAsia="Tahoma" w:hAnsiTheme="minorHAnsi" w:cstheme="minorHAnsi"/>
          <w:sz w:val="22"/>
          <w:szCs w:val="22"/>
        </w:rPr>
        <w:t>eve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79226C">
        <w:rPr>
          <w:rFonts w:asciiTheme="minorHAnsi" w:eastAsia="Tahoma" w:hAnsiTheme="minorHAnsi" w:cstheme="minorHAnsi"/>
          <w:sz w:val="22"/>
          <w:szCs w:val="22"/>
        </w:rPr>
        <w:t>op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z w:val="22"/>
          <w:szCs w:val="22"/>
        </w:rPr>
        <w:t>nd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imple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9226C">
        <w:rPr>
          <w:rFonts w:asciiTheme="minorHAnsi" w:eastAsia="Tahoma" w:hAnsiTheme="minorHAnsi" w:cstheme="minorHAnsi"/>
          <w:sz w:val="22"/>
          <w:szCs w:val="22"/>
        </w:rPr>
        <w:t>ent</w:t>
      </w:r>
      <w:r w:rsidRPr="0079226C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CRM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st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9226C">
        <w:rPr>
          <w:rFonts w:asciiTheme="minorHAnsi" w:eastAsia="Tahoma" w:hAnsiTheme="minorHAnsi" w:cstheme="minorHAnsi"/>
          <w:sz w:val="22"/>
          <w:szCs w:val="22"/>
        </w:rPr>
        <w:t>egie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79226C">
        <w:rPr>
          <w:rFonts w:asciiTheme="minorHAnsi" w:eastAsia="Tahoma" w:hAnsiTheme="minorHAnsi" w:cstheme="minorHAnsi"/>
          <w:sz w:val="22"/>
          <w:szCs w:val="22"/>
        </w:rPr>
        <w:t>.</w:t>
      </w:r>
    </w:p>
    <w:p w14:paraId="7008F8B0" w14:textId="77777777" w:rsidR="0044321E" w:rsidRPr="0079226C" w:rsidRDefault="0079226C" w:rsidP="0079226C">
      <w:pPr>
        <w:tabs>
          <w:tab w:val="left" w:pos="820"/>
        </w:tabs>
        <w:ind w:left="828" w:right="317" w:hanging="720"/>
        <w:rPr>
          <w:rFonts w:asciiTheme="minorHAnsi" w:eastAsia="Tahoma" w:hAnsiTheme="minorHAnsi" w:cstheme="minorHAnsi"/>
          <w:sz w:val="22"/>
          <w:szCs w:val="22"/>
        </w:rPr>
      </w:pPr>
      <w:r w:rsidRPr="0079226C">
        <w:rPr>
          <w:rFonts w:asciiTheme="minorHAnsi" w:eastAsia="Verdana" w:hAnsiTheme="minorHAnsi" w:cstheme="minorHAnsi"/>
          <w:sz w:val="22"/>
          <w:szCs w:val="22"/>
        </w:rPr>
        <w:t>•</w:t>
      </w:r>
      <w:r w:rsidRPr="0079226C">
        <w:rPr>
          <w:rFonts w:asciiTheme="minorHAnsi" w:eastAsia="Verdana" w:hAnsiTheme="minorHAnsi" w:cstheme="minorHAnsi"/>
          <w:sz w:val="22"/>
          <w:szCs w:val="22"/>
        </w:rPr>
        <w:tab/>
      </w:r>
      <w:r w:rsidRPr="0079226C">
        <w:rPr>
          <w:rFonts w:asciiTheme="minorHAnsi" w:eastAsia="Tahoma" w:hAnsiTheme="minorHAnsi" w:cstheme="minorHAnsi"/>
          <w:sz w:val="22"/>
          <w:szCs w:val="22"/>
        </w:rPr>
        <w:t>Play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key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9226C">
        <w:rPr>
          <w:rFonts w:asciiTheme="minorHAnsi" w:eastAsia="Tahoma" w:hAnsiTheme="minorHAnsi" w:cstheme="minorHAnsi"/>
          <w:sz w:val="22"/>
          <w:szCs w:val="22"/>
        </w:rPr>
        <w:t>le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on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9226C">
        <w:rPr>
          <w:rFonts w:asciiTheme="minorHAnsi" w:eastAsia="Tahoma" w:hAnsiTheme="minorHAnsi" w:cstheme="minorHAnsi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z w:val="22"/>
          <w:szCs w:val="22"/>
        </w:rPr>
        <w:t>m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of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 xml:space="preserve">5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9226C">
        <w:rPr>
          <w:rFonts w:asciiTheme="minorHAnsi" w:eastAsia="Tahoma" w:hAnsiTheme="minorHAnsi" w:cstheme="minorHAnsi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79226C">
        <w:rPr>
          <w:rFonts w:asciiTheme="minorHAnsi" w:eastAsia="Tahoma" w:hAnsiTheme="minorHAnsi" w:cstheme="minorHAnsi"/>
          <w:sz w:val="22"/>
          <w:szCs w:val="22"/>
        </w:rPr>
        <w:t>ultants</w:t>
      </w:r>
      <w:r w:rsidRPr="0079226C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79226C">
        <w:rPr>
          <w:rFonts w:asciiTheme="minorHAnsi" w:eastAsia="Tahoma" w:hAnsiTheme="minorHAnsi" w:cstheme="minorHAnsi"/>
          <w:sz w:val="22"/>
          <w:szCs w:val="22"/>
        </w:rPr>
        <w:t>ho</w:t>
      </w:r>
      <w:r w:rsidRPr="0079226C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manag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sz w:val="22"/>
          <w:szCs w:val="22"/>
        </w:rPr>
        <w:t>d</w:t>
      </w:r>
      <w:r w:rsidRPr="0079226C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th</w:t>
      </w:r>
      <w:r w:rsidRPr="0079226C">
        <w:rPr>
          <w:rFonts w:asciiTheme="minorHAnsi" w:eastAsia="Tahoma" w:hAnsiTheme="minorHAnsi" w:cstheme="minorHAnsi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imple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9226C">
        <w:rPr>
          <w:rFonts w:asciiTheme="minorHAnsi" w:eastAsia="Tahoma" w:hAnsiTheme="minorHAnsi" w:cstheme="minorHAnsi"/>
          <w:sz w:val="22"/>
          <w:szCs w:val="22"/>
        </w:rPr>
        <w:t>en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9226C">
        <w:rPr>
          <w:rFonts w:asciiTheme="minorHAnsi" w:eastAsia="Tahoma" w:hAnsiTheme="minorHAnsi" w:cstheme="minorHAnsi"/>
          <w:sz w:val="22"/>
          <w:szCs w:val="22"/>
        </w:rPr>
        <w:t>ation</w:t>
      </w:r>
      <w:r w:rsidRPr="0079226C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of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direct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sales chan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sz w:val="22"/>
          <w:szCs w:val="22"/>
        </w:rPr>
        <w:t>el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for</w:t>
      </w:r>
      <w:r w:rsidRPr="0079226C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79226C">
        <w:rPr>
          <w:rFonts w:asciiTheme="minorHAnsi" w:eastAsia="Tahoma" w:hAnsiTheme="minorHAnsi" w:cstheme="minorHAnsi"/>
          <w:sz w:val="22"/>
          <w:szCs w:val="22"/>
        </w:rPr>
        <w:t>ife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insur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z w:val="22"/>
          <w:szCs w:val="22"/>
        </w:rPr>
        <w:t>nce</w:t>
      </w:r>
      <w:r w:rsidRPr="0079226C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sz w:val="22"/>
          <w:szCs w:val="22"/>
        </w:rPr>
        <w:t>d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mut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79226C">
        <w:rPr>
          <w:rFonts w:asciiTheme="minorHAnsi" w:eastAsia="Tahoma" w:hAnsiTheme="minorHAnsi" w:cstheme="minorHAnsi"/>
          <w:sz w:val="22"/>
          <w:szCs w:val="22"/>
        </w:rPr>
        <w:t>al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fu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sz w:val="22"/>
          <w:szCs w:val="22"/>
        </w:rPr>
        <w:t>d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z w:val="22"/>
          <w:szCs w:val="22"/>
        </w:rPr>
        <w:t>o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9226C">
        <w:rPr>
          <w:rFonts w:asciiTheme="minorHAnsi" w:eastAsia="Tahoma" w:hAnsiTheme="minorHAnsi" w:cstheme="minorHAnsi"/>
          <w:sz w:val="22"/>
          <w:szCs w:val="22"/>
        </w:rPr>
        <w:t>ucts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of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an i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sz w:val="22"/>
          <w:szCs w:val="22"/>
        </w:rPr>
        <w:t>tern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z w:val="22"/>
          <w:szCs w:val="22"/>
        </w:rPr>
        <w:t>ti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9226C">
        <w:rPr>
          <w:rFonts w:asciiTheme="minorHAnsi" w:eastAsia="Tahoma" w:hAnsiTheme="minorHAnsi" w:cstheme="minorHAnsi"/>
          <w:sz w:val="22"/>
          <w:szCs w:val="22"/>
        </w:rPr>
        <w:t>nal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Fortune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500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company— their</w:t>
      </w:r>
      <w:r w:rsidRPr="0079226C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first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new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sales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channel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in over</w:t>
      </w:r>
      <w:r w:rsidRPr="0079226C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100 years.</w:t>
      </w:r>
    </w:p>
    <w:p w14:paraId="233958D2" w14:textId="77777777" w:rsidR="0044321E" w:rsidRPr="0079226C" w:rsidRDefault="0079226C" w:rsidP="0079226C">
      <w:pPr>
        <w:tabs>
          <w:tab w:val="left" w:pos="820"/>
        </w:tabs>
        <w:spacing w:before="1"/>
        <w:ind w:left="828" w:right="646" w:hanging="720"/>
        <w:rPr>
          <w:rFonts w:asciiTheme="minorHAnsi" w:eastAsia="Tahoma" w:hAnsiTheme="minorHAnsi" w:cstheme="minorHAnsi"/>
          <w:sz w:val="22"/>
          <w:szCs w:val="22"/>
        </w:rPr>
      </w:pPr>
      <w:r w:rsidRPr="0079226C">
        <w:rPr>
          <w:rFonts w:asciiTheme="minorHAnsi" w:eastAsia="Verdana" w:hAnsiTheme="minorHAnsi" w:cstheme="minorHAnsi"/>
          <w:sz w:val="22"/>
          <w:szCs w:val="22"/>
        </w:rPr>
        <w:t>•</w:t>
      </w:r>
      <w:r w:rsidRPr="0079226C">
        <w:rPr>
          <w:rFonts w:asciiTheme="minorHAnsi" w:eastAsia="Verdana" w:hAnsiTheme="minorHAnsi" w:cstheme="minorHAnsi"/>
          <w:sz w:val="22"/>
          <w:szCs w:val="22"/>
        </w:rPr>
        <w:tab/>
      </w:r>
      <w:r w:rsidRPr="0079226C">
        <w:rPr>
          <w:rFonts w:asciiTheme="minorHAnsi" w:eastAsia="Tahoma" w:hAnsiTheme="minorHAnsi" w:cstheme="minorHAnsi"/>
          <w:sz w:val="22"/>
          <w:szCs w:val="22"/>
        </w:rPr>
        <w:t>Crea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9226C">
        <w:rPr>
          <w:rFonts w:asciiTheme="minorHAnsi" w:eastAsia="Tahoma" w:hAnsiTheme="minorHAnsi" w:cstheme="minorHAnsi"/>
          <w:sz w:val="22"/>
          <w:szCs w:val="22"/>
        </w:rPr>
        <w:t>ed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and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implemented</w:t>
      </w:r>
      <w:r w:rsidRPr="0079226C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9226C">
        <w:rPr>
          <w:rFonts w:asciiTheme="minorHAnsi" w:eastAsia="Tahoma" w:hAnsiTheme="minorHAnsi" w:cstheme="minorHAnsi"/>
          <w:sz w:val="22"/>
          <w:szCs w:val="22"/>
        </w:rPr>
        <w:t>roject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manage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9226C">
        <w:rPr>
          <w:rFonts w:asciiTheme="minorHAnsi" w:eastAsia="Tahoma" w:hAnsiTheme="minorHAnsi" w:cstheme="minorHAnsi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sz w:val="22"/>
          <w:szCs w:val="22"/>
        </w:rPr>
        <w:t>t</w:t>
      </w:r>
      <w:r w:rsidRPr="0079226C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“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79226C">
        <w:rPr>
          <w:rFonts w:asciiTheme="minorHAnsi" w:eastAsia="Tahoma" w:hAnsiTheme="minorHAnsi" w:cstheme="minorHAnsi"/>
          <w:sz w:val="22"/>
          <w:szCs w:val="22"/>
        </w:rPr>
        <w:t>ow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to”</w:t>
      </w:r>
      <w:r w:rsidRPr="0079226C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guide, wh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79226C">
        <w:rPr>
          <w:rFonts w:asciiTheme="minorHAnsi" w:eastAsia="Tahoma" w:hAnsiTheme="minorHAnsi" w:cstheme="minorHAnsi"/>
          <w:sz w:val="22"/>
          <w:szCs w:val="22"/>
        </w:rPr>
        <w:t>h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has</w:t>
      </w:r>
      <w:r w:rsidRPr="0079226C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been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ut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79226C">
        <w:rPr>
          <w:rFonts w:asciiTheme="minorHAnsi" w:eastAsia="Tahoma" w:hAnsiTheme="minorHAnsi" w:cstheme="minorHAnsi"/>
          <w:sz w:val="22"/>
          <w:szCs w:val="22"/>
        </w:rPr>
        <w:t>lized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in various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9226C">
        <w:rPr>
          <w:rFonts w:asciiTheme="minorHAnsi" w:eastAsia="Tahoma" w:hAnsiTheme="minorHAnsi" w:cstheme="minorHAnsi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9226C">
        <w:rPr>
          <w:rFonts w:asciiTheme="minorHAnsi" w:eastAsia="Tahoma" w:hAnsiTheme="minorHAnsi" w:cstheme="minorHAnsi"/>
          <w:sz w:val="22"/>
          <w:szCs w:val="22"/>
        </w:rPr>
        <w:t>une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500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o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rg</w:t>
      </w:r>
      <w:r w:rsidRPr="0079226C">
        <w:rPr>
          <w:rFonts w:asciiTheme="minorHAnsi" w:eastAsia="Tahoma" w:hAnsiTheme="minorHAnsi" w:cstheme="minorHAnsi"/>
          <w:sz w:val="22"/>
          <w:szCs w:val="22"/>
        </w:rPr>
        <w:t>anizat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79226C">
        <w:rPr>
          <w:rFonts w:asciiTheme="minorHAnsi" w:eastAsia="Tahoma" w:hAnsiTheme="minorHAnsi" w:cstheme="minorHAnsi"/>
          <w:sz w:val="22"/>
          <w:szCs w:val="22"/>
        </w:rPr>
        <w:t>ons.</w:t>
      </w:r>
    </w:p>
    <w:p w14:paraId="6A1144E2" w14:textId="77777777" w:rsidR="0044321E" w:rsidRPr="0079226C" w:rsidRDefault="0079226C" w:rsidP="0079226C">
      <w:pPr>
        <w:tabs>
          <w:tab w:val="left" w:pos="820"/>
        </w:tabs>
        <w:ind w:left="828" w:right="1326" w:hanging="720"/>
        <w:rPr>
          <w:rFonts w:asciiTheme="minorHAnsi" w:eastAsia="Tahoma" w:hAnsiTheme="minorHAnsi" w:cstheme="minorHAnsi"/>
          <w:sz w:val="22"/>
          <w:szCs w:val="22"/>
        </w:rPr>
      </w:pPr>
      <w:r w:rsidRPr="0079226C">
        <w:rPr>
          <w:rFonts w:asciiTheme="minorHAnsi" w:eastAsia="Verdana" w:hAnsiTheme="minorHAnsi" w:cstheme="minorHAnsi"/>
          <w:sz w:val="22"/>
          <w:szCs w:val="22"/>
        </w:rPr>
        <w:t>•</w:t>
      </w:r>
      <w:r w:rsidRPr="0079226C">
        <w:rPr>
          <w:rFonts w:asciiTheme="minorHAnsi" w:eastAsia="Verdana" w:hAnsiTheme="minorHAnsi" w:cstheme="minorHAnsi"/>
          <w:sz w:val="22"/>
          <w:szCs w:val="22"/>
        </w:rPr>
        <w:tab/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9226C">
        <w:rPr>
          <w:rFonts w:asciiTheme="minorHAnsi" w:eastAsia="Tahoma" w:hAnsiTheme="minorHAnsi" w:cstheme="minorHAnsi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rf</w:t>
      </w:r>
      <w:r w:rsidRPr="0079226C">
        <w:rPr>
          <w:rFonts w:asciiTheme="minorHAnsi" w:eastAsia="Tahoma" w:hAnsiTheme="minorHAnsi" w:cstheme="minorHAnsi"/>
          <w:sz w:val="22"/>
          <w:szCs w:val="22"/>
        </w:rPr>
        <w:t>or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79226C">
        <w:rPr>
          <w:rFonts w:asciiTheme="minorHAnsi" w:eastAsia="Tahoma" w:hAnsiTheme="minorHAnsi" w:cstheme="minorHAnsi"/>
          <w:sz w:val="22"/>
          <w:szCs w:val="22"/>
        </w:rPr>
        <w:t>ed</w:t>
      </w:r>
      <w:r w:rsidRPr="0079226C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79226C">
        <w:rPr>
          <w:rFonts w:asciiTheme="minorHAnsi" w:eastAsia="Tahoma" w:hAnsiTheme="minorHAnsi" w:cstheme="minorHAnsi"/>
          <w:sz w:val="22"/>
          <w:szCs w:val="22"/>
        </w:rPr>
        <w:t>per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z w:val="22"/>
          <w:szCs w:val="22"/>
        </w:rPr>
        <w:t>t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79226C">
        <w:rPr>
          <w:rFonts w:asciiTheme="minorHAnsi" w:eastAsia="Tahoma" w:hAnsiTheme="minorHAnsi" w:cstheme="minorHAnsi"/>
          <w:sz w:val="22"/>
          <w:szCs w:val="22"/>
        </w:rPr>
        <w:t>o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nal/stra</w:t>
      </w:r>
      <w:r w:rsidRPr="0079226C">
        <w:rPr>
          <w:rFonts w:asciiTheme="minorHAnsi" w:eastAsia="Tahoma" w:hAnsiTheme="minorHAnsi" w:cstheme="minorHAnsi"/>
          <w:sz w:val="22"/>
          <w:szCs w:val="22"/>
        </w:rPr>
        <w:t>teg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79226C">
        <w:rPr>
          <w:rFonts w:asciiTheme="minorHAnsi" w:eastAsia="Tahoma" w:hAnsiTheme="minorHAnsi" w:cstheme="minorHAnsi"/>
          <w:sz w:val="22"/>
          <w:szCs w:val="22"/>
        </w:rPr>
        <w:t>c</w:t>
      </w:r>
      <w:r w:rsidRPr="0079226C">
        <w:rPr>
          <w:rFonts w:asciiTheme="minorHAnsi" w:eastAsia="Tahoma" w:hAnsiTheme="minorHAnsi" w:cstheme="minorHAnsi"/>
          <w:spacing w:val="-1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anal</w:t>
      </w:r>
      <w:r w:rsidRPr="0079226C">
        <w:rPr>
          <w:rFonts w:asciiTheme="minorHAnsi" w:eastAsia="Tahoma" w:hAnsiTheme="minorHAnsi" w:cstheme="minorHAnsi"/>
          <w:sz w:val="22"/>
          <w:szCs w:val="22"/>
        </w:rPr>
        <w:t>ys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is</w:t>
      </w:r>
      <w:r w:rsidRPr="0079226C">
        <w:rPr>
          <w:rFonts w:asciiTheme="minorHAnsi" w:eastAsia="Tahoma" w:hAnsiTheme="minorHAnsi" w:cstheme="minorHAnsi"/>
          <w:sz w:val="22"/>
          <w:szCs w:val="22"/>
        </w:rPr>
        <w:t>,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an</w:t>
      </w:r>
      <w:r w:rsidRPr="0079226C">
        <w:rPr>
          <w:rFonts w:asciiTheme="minorHAnsi" w:eastAsia="Tahoma" w:hAnsiTheme="minorHAnsi" w:cstheme="minorHAnsi"/>
          <w:sz w:val="22"/>
          <w:szCs w:val="22"/>
        </w:rPr>
        <w:t>d c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rea</w:t>
      </w:r>
      <w:r w:rsidRPr="0079226C">
        <w:rPr>
          <w:rFonts w:asciiTheme="minorHAnsi" w:eastAsia="Tahoma" w:hAnsiTheme="minorHAnsi" w:cstheme="minorHAnsi"/>
          <w:sz w:val="22"/>
          <w:szCs w:val="22"/>
        </w:rPr>
        <w:t>ted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9226C">
        <w:rPr>
          <w:rFonts w:asciiTheme="minorHAnsi" w:eastAsia="Tahoma" w:hAnsiTheme="minorHAnsi" w:cstheme="minorHAnsi"/>
          <w:sz w:val="22"/>
          <w:szCs w:val="22"/>
        </w:rPr>
        <w:t>ocu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79226C">
        <w:rPr>
          <w:rFonts w:asciiTheme="minorHAnsi" w:eastAsia="Tahoma" w:hAnsiTheme="minorHAnsi" w:cstheme="minorHAnsi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sz w:val="22"/>
          <w:szCs w:val="22"/>
        </w:rPr>
        <w:t>ts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9226C">
        <w:rPr>
          <w:rFonts w:asciiTheme="minorHAnsi" w:eastAsia="Tahoma" w:hAnsiTheme="minorHAnsi" w:cstheme="minorHAnsi"/>
          <w:sz w:val="22"/>
          <w:szCs w:val="22"/>
        </w:rPr>
        <w:t>o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pre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79226C">
        <w:rPr>
          <w:rFonts w:asciiTheme="minorHAnsi" w:eastAsia="Tahoma" w:hAnsiTheme="minorHAnsi" w:cstheme="minorHAnsi"/>
          <w:sz w:val="22"/>
          <w:szCs w:val="22"/>
        </w:rPr>
        <w:t>ent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co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79226C">
        <w:rPr>
          <w:rFonts w:asciiTheme="minorHAnsi" w:eastAsia="Tahoma" w:hAnsiTheme="minorHAnsi" w:cstheme="minorHAnsi"/>
          <w:sz w:val="22"/>
          <w:szCs w:val="22"/>
        </w:rPr>
        <w:t>p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79226C">
        <w:rPr>
          <w:rFonts w:asciiTheme="minorHAnsi" w:eastAsia="Tahoma" w:hAnsiTheme="minorHAnsi" w:cstheme="minorHAnsi"/>
          <w:sz w:val="22"/>
          <w:szCs w:val="22"/>
        </w:rPr>
        <w:t>ex recomme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nd</w:t>
      </w:r>
      <w:r w:rsidRPr="0079226C">
        <w:rPr>
          <w:rFonts w:asciiTheme="minorHAnsi" w:eastAsia="Tahoma" w:hAnsiTheme="minorHAnsi" w:cstheme="minorHAnsi"/>
          <w:sz w:val="22"/>
          <w:szCs w:val="22"/>
        </w:rPr>
        <w:t>ations</w:t>
      </w:r>
      <w:r w:rsidRPr="0079226C">
        <w:rPr>
          <w:rFonts w:asciiTheme="minorHAnsi" w:eastAsia="Tahoma" w:hAnsiTheme="minorHAnsi" w:cstheme="minorHAnsi"/>
          <w:spacing w:val="-1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to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sz w:val="22"/>
          <w:szCs w:val="22"/>
        </w:rPr>
        <w:t>nior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execut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79226C">
        <w:rPr>
          <w:rFonts w:asciiTheme="minorHAnsi" w:eastAsia="Tahoma" w:hAnsiTheme="minorHAnsi" w:cstheme="minorHAnsi"/>
          <w:sz w:val="22"/>
          <w:szCs w:val="22"/>
        </w:rPr>
        <w:t>ves.</w:t>
      </w:r>
    </w:p>
    <w:p w14:paraId="338C6EB7" w14:textId="77777777" w:rsidR="0044321E" w:rsidRPr="0079226C" w:rsidRDefault="0044321E" w:rsidP="0079226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D802970" w14:textId="77777777" w:rsidR="0044321E" w:rsidRPr="0079226C" w:rsidRDefault="0044321E" w:rsidP="0079226C">
      <w:pPr>
        <w:rPr>
          <w:rFonts w:asciiTheme="minorHAnsi" w:hAnsiTheme="minorHAnsi" w:cstheme="minorHAnsi"/>
          <w:sz w:val="22"/>
          <w:szCs w:val="22"/>
        </w:rPr>
      </w:pPr>
    </w:p>
    <w:p w14:paraId="28C2880E" w14:textId="77777777" w:rsidR="0044321E" w:rsidRPr="0079226C" w:rsidRDefault="0044321E" w:rsidP="0079226C">
      <w:pPr>
        <w:rPr>
          <w:rFonts w:asciiTheme="minorHAnsi" w:hAnsiTheme="minorHAnsi" w:cstheme="minorHAnsi"/>
          <w:sz w:val="22"/>
          <w:szCs w:val="22"/>
        </w:rPr>
      </w:pPr>
    </w:p>
    <w:p w14:paraId="49EA36CF" w14:textId="77777777" w:rsidR="0044321E" w:rsidRPr="0079226C" w:rsidRDefault="0079226C" w:rsidP="0079226C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79226C">
        <w:rPr>
          <w:rFonts w:asciiTheme="minorHAnsi" w:eastAsia="Tahoma" w:hAnsiTheme="minorHAnsi" w:cstheme="minorHAnsi"/>
          <w:b/>
          <w:sz w:val="22"/>
          <w:szCs w:val="22"/>
        </w:rPr>
        <w:t>Mont</w:t>
      </w:r>
      <w:r w:rsidRPr="0079226C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ss</w:t>
      </w:r>
      <w:r w:rsidRPr="0079226C">
        <w:rPr>
          <w:rFonts w:asciiTheme="minorHAnsi" w:eastAsia="Tahoma" w:hAnsiTheme="minorHAnsi" w:cstheme="minorHAnsi"/>
          <w:b/>
          <w:spacing w:val="1"/>
          <w:sz w:val="22"/>
          <w:szCs w:val="22"/>
        </w:rPr>
        <w:t>o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ri</w:t>
      </w:r>
      <w:r w:rsidRPr="0079226C">
        <w:rPr>
          <w:rFonts w:asciiTheme="minorHAnsi" w:eastAsia="Tahoma" w:hAnsiTheme="minorHAnsi" w:cstheme="minorHAnsi"/>
          <w:b/>
          <w:spacing w:val="-9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Chil</w:t>
      </w:r>
      <w:r w:rsidRPr="0079226C">
        <w:rPr>
          <w:rFonts w:asciiTheme="minorHAnsi" w:eastAsia="Tahoma" w:hAnsiTheme="minorHAnsi" w:cstheme="minorHAnsi"/>
          <w:b/>
          <w:spacing w:val="1"/>
          <w:sz w:val="22"/>
          <w:szCs w:val="22"/>
        </w:rPr>
        <w:t>d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re</w:t>
      </w:r>
      <w:r w:rsidRPr="0079226C">
        <w:rPr>
          <w:rFonts w:asciiTheme="minorHAnsi" w:eastAsia="Tahoma" w:hAnsiTheme="minorHAnsi" w:cstheme="minorHAnsi"/>
          <w:b/>
          <w:spacing w:val="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b/>
          <w:spacing w:val="-1"/>
          <w:sz w:val="22"/>
          <w:szCs w:val="22"/>
        </w:rPr>
        <w:t>’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79226C">
        <w:rPr>
          <w:rFonts w:asciiTheme="minorHAnsi" w:eastAsia="Tahoma" w:hAnsiTheme="minorHAnsi" w:cstheme="minorHAnsi"/>
          <w:b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 xml:space="preserve">Center                </w:t>
      </w:r>
      <w:r w:rsidRPr="0079226C">
        <w:rPr>
          <w:rFonts w:asciiTheme="minorHAnsi" w:eastAsia="Tahoma" w:hAnsiTheme="minorHAnsi" w:cstheme="minorHAnsi"/>
          <w:b/>
          <w:spacing w:val="3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Den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79226C">
        <w:rPr>
          <w:rFonts w:asciiTheme="minorHAnsi" w:eastAsia="Tahoma" w:hAnsiTheme="minorHAnsi" w:cstheme="minorHAnsi"/>
          <w:sz w:val="22"/>
          <w:szCs w:val="22"/>
        </w:rPr>
        <w:t>er,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Co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79226C">
        <w:rPr>
          <w:rFonts w:asciiTheme="minorHAnsi" w:eastAsia="Tahoma" w:hAnsiTheme="minorHAnsi" w:cstheme="minorHAnsi"/>
          <w:sz w:val="22"/>
          <w:szCs w:val="22"/>
        </w:rPr>
        <w:t>ora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9226C">
        <w:rPr>
          <w:rFonts w:asciiTheme="minorHAnsi" w:eastAsia="Tahoma" w:hAnsiTheme="minorHAnsi" w:cstheme="minorHAnsi"/>
          <w:sz w:val="22"/>
          <w:szCs w:val="22"/>
        </w:rPr>
        <w:t xml:space="preserve">o                                     </w:t>
      </w:r>
      <w:r w:rsidRPr="0079226C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1999-2003</w:t>
      </w:r>
    </w:p>
    <w:p w14:paraId="3945861B" w14:textId="77777777" w:rsidR="0044321E" w:rsidRPr="0079226C" w:rsidRDefault="0079226C" w:rsidP="0079226C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79226C">
        <w:rPr>
          <w:rFonts w:asciiTheme="minorHAnsi" w:eastAsia="Tahoma" w:hAnsiTheme="minorHAnsi" w:cstheme="minorHAnsi"/>
          <w:position w:val="-1"/>
          <w:sz w:val="22"/>
          <w:szCs w:val="22"/>
          <w:u w:val="single" w:color="000000"/>
        </w:rPr>
        <w:t>Executi</w:t>
      </w:r>
      <w:r w:rsidRPr="0079226C">
        <w:rPr>
          <w:rFonts w:asciiTheme="minorHAnsi" w:eastAsia="Tahoma" w:hAnsiTheme="minorHAnsi" w:cstheme="minorHAnsi"/>
          <w:spacing w:val="1"/>
          <w:position w:val="-1"/>
          <w:sz w:val="22"/>
          <w:szCs w:val="22"/>
          <w:u w:val="single" w:color="000000"/>
        </w:rPr>
        <w:t>v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  <w:u w:val="single" w:color="000000"/>
        </w:rPr>
        <w:t>e</w:t>
      </w:r>
      <w:r w:rsidRPr="0079226C">
        <w:rPr>
          <w:rFonts w:asciiTheme="minorHAnsi" w:eastAsia="Tahoma" w:hAnsiTheme="minorHAnsi" w:cstheme="minorHAnsi"/>
          <w:spacing w:val="-8"/>
          <w:position w:val="-1"/>
          <w:sz w:val="22"/>
          <w:szCs w:val="22"/>
          <w:u w:val="single" w:color="000000"/>
        </w:rPr>
        <w:t xml:space="preserve"> 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  <w:u w:val="single" w:color="000000"/>
        </w:rPr>
        <w:t>Direc</w:t>
      </w:r>
      <w:r w:rsidRPr="0079226C">
        <w:rPr>
          <w:rFonts w:asciiTheme="minorHAnsi" w:eastAsia="Tahoma" w:hAnsiTheme="minorHAnsi" w:cstheme="minorHAnsi"/>
          <w:spacing w:val="1"/>
          <w:position w:val="-1"/>
          <w:sz w:val="22"/>
          <w:szCs w:val="22"/>
          <w:u w:val="single" w:color="000000"/>
        </w:rPr>
        <w:t>t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  <w:u w:val="single" w:color="000000"/>
        </w:rPr>
        <w:t>or:</w:t>
      </w:r>
    </w:p>
    <w:p w14:paraId="3B368AA8" w14:textId="77777777" w:rsidR="0044321E" w:rsidRPr="0079226C" w:rsidRDefault="0079226C" w:rsidP="0079226C">
      <w:pPr>
        <w:spacing w:before="1"/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79226C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79226C">
        <w:rPr>
          <w:rFonts w:asciiTheme="minorHAnsi" w:eastAsia="Verdana" w:hAnsiTheme="minorHAnsi" w:cstheme="minorHAnsi"/>
          <w:spacing w:val="59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Mana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9226C">
        <w:rPr>
          <w:rFonts w:asciiTheme="minorHAnsi" w:eastAsia="Tahoma" w:hAnsiTheme="minorHAnsi" w:cstheme="minorHAnsi"/>
          <w:sz w:val="22"/>
          <w:szCs w:val="22"/>
        </w:rPr>
        <w:t>ed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all o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9226C">
        <w:rPr>
          <w:rFonts w:asciiTheme="minorHAnsi" w:eastAsia="Tahoma" w:hAnsiTheme="minorHAnsi" w:cstheme="minorHAnsi"/>
          <w:sz w:val="22"/>
          <w:szCs w:val="22"/>
        </w:rPr>
        <w:t>erat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79226C">
        <w:rPr>
          <w:rFonts w:asciiTheme="minorHAnsi" w:eastAsia="Tahoma" w:hAnsiTheme="minorHAnsi" w:cstheme="minorHAnsi"/>
          <w:sz w:val="22"/>
          <w:szCs w:val="22"/>
        </w:rPr>
        <w:t>onal</w:t>
      </w:r>
      <w:r w:rsidRPr="0079226C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aspects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of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9226C">
        <w:rPr>
          <w:rFonts w:asciiTheme="minorHAnsi" w:eastAsia="Tahoma" w:hAnsiTheme="minorHAnsi" w:cstheme="minorHAnsi"/>
          <w:sz w:val="22"/>
          <w:szCs w:val="22"/>
        </w:rPr>
        <w:t>he</w:t>
      </w:r>
      <w:r w:rsidRPr="0079226C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school,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9226C">
        <w:rPr>
          <w:rFonts w:asciiTheme="minorHAnsi" w:eastAsia="Tahoma" w:hAnsiTheme="minorHAnsi" w:cstheme="minorHAnsi"/>
          <w:sz w:val="22"/>
          <w:szCs w:val="22"/>
        </w:rPr>
        <w:t>aff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z w:val="22"/>
          <w:szCs w:val="22"/>
        </w:rPr>
        <w:t>nd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s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9226C">
        <w:rPr>
          <w:rFonts w:asciiTheme="minorHAnsi" w:eastAsia="Tahoma" w:hAnsiTheme="minorHAnsi" w:cstheme="minorHAnsi"/>
          <w:sz w:val="22"/>
          <w:szCs w:val="22"/>
        </w:rPr>
        <w:t>u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9226C">
        <w:rPr>
          <w:rFonts w:asciiTheme="minorHAnsi" w:eastAsia="Tahoma" w:hAnsiTheme="minorHAnsi" w:cstheme="minorHAnsi"/>
          <w:sz w:val="22"/>
          <w:szCs w:val="22"/>
        </w:rPr>
        <w:t>ent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populat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79226C">
        <w:rPr>
          <w:rFonts w:asciiTheme="minorHAnsi" w:eastAsia="Tahoma" w:hAnsiTheme="minorHAnsi" w:cstheme="minorHAnsi"/>
          <w:sz w:val="22"/>
          <w:szCs w:val="22"/>
        </w:rPr>
        <w:t>on.</w:t>
      </w:r>
    </w:p>
    <w:p w14:paraId="3672287F" w14:textId="77777777" w:rsidR="0044321E" w:rsidRPr="0079226C" w:rsidRDefault="0079226C" w:rsidP="0079226C">
      <w:pPr>
        <w:tabs>
          <w:tab w:val="left" w:pos="820"/>
        </w:tabs>
        <w:spacing w:before="7"/>
        <w:ind w:left="828" w:right="121" w:hanging="720"/>
        <w:rPr>
          <w:rFonts w:asciiTheme="minorHAnsi" w:eastAsia="Tahoma" w:hAnsiTheme="minorHAnsi" w:cstheme="minorHAnsi"/>
          <w:sz w:val="22"/>
          <w:szCs w:val="22"/>
        </w:rPr>
      </w:pPr>
      <w:r w:rsidRPr="0079226C">
        <w:rPr>
          <w:rFonts w:asciiTheme="minorHAnsi" w:eastAsia="Verdana" w:hAnsiTheme="minorHAnsi" w:cstheme="minorHAnsi"/>
          <w:sz w:val="22"/>
          <w:szCs w:val="22"/>
        </w:rPr>
        <w:t>•</w:t>
      </w:r>
      <w:r w:rsidRPr="0079226C">
        <w:rPr>
          <w:rFonts w:asciiTheme="minorHAnsi" w:eastAsia="Verdana" w:hAnsiTheme="minorHAnsi" w:cstheme="minorHAnsi"/>
          <w:sz w:val="22"/>
          <w:szCs w:val="22"/>
        </w:rPr>
        <w:tab/>
      </w:r>
      <w:r w:rsidRPr="0079226C">
        <w:rPr>
          <w:rFonts w:asciiTheme="minorHAnsi" w:eastAsia="Tahoma" w:hAnsiTheme="minorHAnsi" w:cstheme="minorHAnsi"/>
          <w:sz w:val="22"/>
          <w:szCs w:val="22"/>
        </w:rPr>
        <w:t>Reduced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9226C">
        <w:rPr>
          <w:rFonts w:asciiTheme="minorHAnsi" w:eastAsia="Tahoma" w:hAnsiTheme="minorHAnsi" w:cstheme="minorHAnsi"/>
          <w:sz w:val="22"/>
          <w:szCs w:val="22"/>
        </w:rPr>
        <w:t>plo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y</w:t>
      </w:r>
      <w:r w:rsidRPr="0079226C">
        <w:rPr>
          <w:rFonts w:asciiTheme="minorHAnsi" w:eastAsia="Tahoma" w:hAnsiTheme="minorHAnsi" w:cstheme="minorHAnsi"/>
          <w:sz w:val="22"/>
          <w:szCs w:val="22"/>
        </w:rPr>
        <w:t>ee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tur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no</w:t>
      </w:r>
      <w:r w:rsidRPr="0079226C">
        <w:rPr>
          <w:rFonts w:asciiTheme="minorHAnsi" w:eastAsia="Tahoma" w:hAnsiTheme="minorHAnsi" w:cstheme="minorHAnsi"/>
          <w:sz w:val="22"/>
          <w:szCs w:val="22"/>
        </w:rPr>
        <w:t>ver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79226C">
        <w:rPr>
          <w:rFonts w:asciiTheme="minorHAnsi" w:eastAsia="Tahoma" w:hAnsiTheme="minorHAnsi" w:cstheme="minorHAnsi"/>
          <w:sz w:val="22"/>
          <w:szCs w:val="22"/>
        </w:rPr>
        <w:t>y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9226C">
        <w:rPr>
          <w:rFonts w:asciiTheme="minorHAnsi" w:eastAsia="Tahoma" w:hAnsiTheme="minorHAnsi" w:cstheme="minorHAnsi"/>
          <w:sz w:val="22"/>
          <w:szCs w:val="22"/>
        </w:rPr>
        <w:t>re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than</w:t>
      </w:r>
      <w:r w:rsidRPr="0079226C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50%.</w:t>
      </w:r>
      <w:r w:rsidRPr="0079226C">
        <w:rPr>
          <w:rFonts w:asciiTheme="minorHAnsi" w:eastAsia="Tahoma" w:hAnsiTheme="minorHAnsi" w:cstheme="minorHAnsi"/>
          <w:spacing w:val="6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Imp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z w:val="22"/>
          <w:szCs w:val="22"/>
        </w:rPr>
        <w:t>oved</w:t>
      </w:r>
      <w:r w:rsidRPr="0079226C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productivity</w:t>
      </w:r>
      <w:r w:rsidRPr="0079226C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by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initiating f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79226C">
        <w:rPr>
          <w:rFonts w:asciiTheme="minorHAnsi" w:eastAsia="Tahoma" w:hAnsiTheme="minorHAnsi" w:cstheme="minorHAnsi"/>
          <w:sz w:val="22"/>
          <w:szCs w:val="22"/>
        </w:rPr>
        <w:t>exible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79226C">
        <w:rPr>
          <w:rFonts w:asciiTheme="minorHAnsi" w:eastAsia="Tahoma" w:hAnsiTheme="minorHAnsi" w:cstheme="minorHAnsi"/>
          <w:sz w:val="22"/>
          <w:szCs w:val="22"/>
        </w:rPr>
        <w:t>ork sche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79226C">
        <w:rPr>
          <w:rFonts w:asciiTheme="minorHAnsi" w:eastAsia="Tahoma" w:hAnsiTheme="minorHAnsi" w:cstheme="minorHAnsi"/>
          <w:sz w:val="22"/>
          <w:szCs w:val="22"/>
        </w:rPr>
        <w:t>ules</w:t>
      </w:r>
      <w:r w:rsidRPr="0079226C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z w:val="22"/>
          <w:szCs w:val="22"/>
        </w:rPr>
        <w:t>nd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z w:val="22"/>
          <w:szCs w:val="22"/>
        </w:rPr>
        <w:t>y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for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9226C">
        <w:rPr>
          <w:rFonts w:asciiTheme="minorHAnsi" w:eastAsia="Tahoma" w:hAnsiTheme="minorHAnsi" w:cstheme="minorHAnsi"/>
          <w:sz w:val="22"/>
          <w:szCs w:val="22"/>
        </w:rPr>
        <w:t>erforma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79226C">
        <w:rPr>
          <w:rFonts w:asciiTheme="minorHAnsi" w:eastAsia="Tahoma" w:hAnsiTheme="minorHAnsi" w:cstheme="minorHAnsi"/>
          <w:sz w:val="22"/>
          <w:szCs w:val="22"/>
        </w:rPr>
        <w:t>e,</w:t>
      </w:r>
      <w:r w:rsidRPr="0079226C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and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by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pro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79226C">
        <w:rPr>
          <w:rFonts w:asciiTheme="minorHAnsi" w:eastAsia="Tahoma" w:hAnsiTheme="minorHAnsi" w:cstheme="minorHAnsi"/>
          <w:sz w:val="22"/>
          <w:szCs w:val="22"/>
        </w:rPr>
        <w:t>iding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9226C">
        <w:rPr>
          <w:rFonts w:asciiTheme="minorHAnsi" w:eastAsia="Tahoma" w:hAnsiTheme="minorHAnsi" w:cstheme="minorHAnsi"/>
          <w:sz w:val="22"/>
          <w:szCs w:val="22"/>
        </w:rPr>
        <w:t>he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best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tools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sz w:val="22"/>
          <w:szCs w:val="22"/>
        </w:rPr>
        <w:t>d resou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z w:val="22"/>
          <w:szCs w:val="22"/>
        </w:rPr>
        <w:t>ce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79226C">
        <w:rPr>
          <w:rFonts w:asciiTheme="minorHAnsi" w:eastAsia="Tahoma" w:hAnsiTheme="minorHAnsi" w:cstheme="minorHAnsi"/>
          <w:sz w:val="22"/>
          <w:szCs w:val="22"/>
        </w:rPr>
        <w:t>ailable.</w:t>
      </w:r>
    </w:p>
    <w:p w14:paraId="54886554" w14:textId="77777777" w:rsidR="0044321E" w:rsidRPr="0079226C" w:rsidRDefault="0079226C" w:rsidP="0079226C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79226C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   </w:t>
      </w:r>
      <w:r w:rsidRPr="0079226C">
        <w:rPr>
          <w:rFonts w:asciiTheme="minorHAnsi" w:eastAsia="Verdana" w:hAnsiTheme="minorHAnsi" w:cstheme="minorHAnsi"/>
          <w:spacing w:val="59"/>
          <w:position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Orchest</w:t>
      </w:r>
      <w:r w:rsidRPr="0079226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at</w:t>
      </w:r>
      <w:r w:rsidRPr="0079226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79226C">
        <w:rPr>
          <w:rFonts w:asciiTheme="minorHAnsi" w:eastAsia="Tahoma" w:hAnsiTheme="minorHAnsi" w:cstheme="minorHAnsi"/>
          <w:spacing w:val="-13"/>
          <w:position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lo</w:t>
      </w:r>
      <w:r w:rsidRPr="0079226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g-r</w:t>
      </w:r>
      <w:r w:rsidRPr="0079226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g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pla</w:t>
      </w:r>
      <w:r w:rsidRPr="0079226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ning</w:t>
      </w:r>
      <w:r w:rsidRPr="0079226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f</w:t>
      </w:r>
      <w:r w:rsidRPr="0079226C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pe</w:t>
      </w:r>
      <w:r w:rsidRPr="0079226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ati</w:t>
      </w:r>
      <w:r w:rsidRPr="0079226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on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s,</w:t>
      </w:r>
      <w:r w:rsidRPr="0079226C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en</w:t>
      </w:r>
      <w:r w:rsidRPr="0079226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llme</w:t>
      </w:r>
      <w:r w:rsidRPr="0079226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79226C">
        <w:rPr>
          <w:rFonts w:asciiTheme="minorHAnsi" w:eastAsia="Tahoma" w:hAnsiTheme="minorHAnsi" w:cstheme="minorHAnsi"/>
          <w:spacing w:val="-9"/>
          <w:position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and</w:t>
      </w:r>
      <w:r w:rsidRPr="0079226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cu</w:t>
      </w:r>
      <w:r w:rsidRPr="0079226C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s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79226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mer</w:t>
      </w:r>
      <w:r w:rsidRPr="0079226C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serv</w:t>
      </w:r>
      <w:r w:rsidRPr="0079226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i</w:t>
      </w:r>
      <w:r w:rsidRPr="0079226C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79226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.</w:t>
      </w:r>
    </w:p>
    <w:p w14:paraId="0FA43583" w14:textId="77777777" w:rsidR="0044321E" w:rsidRPr="0079226C" w:rsidRDefault="0079226C" w:rsidP="0079226C">
      <w:pPr>
        <w:tabs>
          <w:tab w:val="left" w:pos="820"/>
        </w:tabs>
        <w:spacing w:before="8"/>
        <w:ind w:left="828" w:right="90" w:hanging="720"/>
        <w:rPr>
          <w:rFonts w:asciiTheme="minorHAnsi" w:eastAsia="Tahoma" w:hAnsiTheme="minorHAnsi" w:cstheme="minorHAnsi"/>
          <w:sz w:val="22"/>
          <w:szCs w:val="22"/>
        </w:rPr>
      </w:pPr>
      <w:r w:rsidRPr="0079226C">
        <w:rPr>
          <w:rFonts w:asciiTheme="minorHAnsi" w:eastAsia="Verdana" w:hAnsiTheme="minorHAnsi" w:cstheme="minorHAnsi"/>
          <w:sz w:val="22"/>
          <w:szCs w:val="22"/>
        </w:rPr>
        <w:t>•</w:t>
      </w:r>
      <w:r w:rsidRPr="0079226C">
        <w:rPr>
          <w:rFonts w:asciiTheme="minorHAnsi" w:eastAsia="Verdana" w:hAnsiTheme="minorHAnsi" w:cstheme="minorHAnsi"/>
          <w:sz w:val="22"/>
          <w:szCs w:val="22"/>
        </w:rPr>
        <w:tab/>
      </w:r>
      <w:r w:rsidRPr="0079226C">
        <w:rPr>
          <w:rFonts w:asciiTheme="minorHAnsi" w:eastAsia="Tahoma" w:hAnsiTheme="minorHAnsi" w:cstheme="minorHAnsi"/>
          <w:sz w:val="22"/>
          <w:szCs w:val="22"/>
        </w:rPr>
        <w:t>Concei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79226C">
        <w:rPr>
          <w:rFonts w:asciiTheme="minorHAnsi" w:eastAsia="Tahoma" w:hAnsiTheme="minorHAnsi" w:cstheme="minorHAnsi"/>
          <w:sz w:val="22"/>
          <w:szCs w:val="22"/>
        </w:rPr>
        <w:t>ed,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de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79226C">
        <w:rPr>
          <w:rFonts w:asciiTheme="minorHAnsi" w:eastAsia="Tahoma" w:hAnsiTheme="minorHAnsi" w:cstheme="minorHAnsi"/>
          <w:sz w:val="22"/>
          <w:szCs w:val="22"/>
        </w:rPr>
        <w:t>elo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79226C">
        <w:rPr>
          <w:rFonts w:asciiTheme="minorHAnsi" w:eastAsia="Tahoma" w:hAnsiTheme="minorHAnsi" w:cstheme="minorHAnsi"/>
          <w:sz w:val="22"/>
          <w:szCs w:val="22"/>
        </w:rPr>
        <w:t>ed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z w:val="22"/>
          <w:szCs w:val="22"/>
        </w:rPr>
        <w:t>nd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imple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9226C">
        <w:rPr>
          <w:rFonts w:asciiTheme="minorHAnsi" w:eastAsia="Tahoma" w:hAnsiTheme="minorHAnsi" w:cstheme="minorHAnsi"/>
          <w:sz w:val="22"/>
          <w:szCs w:val="22"/>
        </w:rPr>
        <w:t>ented</w:t>
      </w:r>
      <w:r w:rsidRPr="0079226C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an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ag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9226C">
        <w:rPr>
          <w:rFonts w:asciiTheme="minorHAnsi" w:eastAsia="Tahoma" w:hAnsiTheme="minorHAnsi" w:cstheme="minorHAnsi"/>
          <w:sz w:val="22"/>
          <w:szCs w:val="22"/>
        </w:rPr>
        <w:t>ress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79226C">
        <w:rPr>
          <w:rFonts w:asciiTheme="minorHAnsi" w:eastAsia="Tahoma" w:hAnsiTheme="minorHAnsi" w:cstheme="minorHAnsi"/>
          <w:sz w:val="22"/>
          <w:szCs w:val="22"/>
        </w:rPr>
        <w:t>ve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exp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z w:val="22"/>
          <w:szCs w:val="22"/>
        </w:rPr>
        <w:t>nsion</w:t>
      </w:r>
      <w:r w:rsidRPr="0079226C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z w:val="22"/>
          <w:szCs w:val="22"/>
        </w:rPr>
        <w:t>oject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th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z w:val="22"/>
          <w:szCs w:val="22"/>
        </w:rPr>
        <w:t>t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q</w:t>
      </w:r>
      <w:r w:rsidRPr="0079226C">
        <w:rPr>
          <w:rFonts w:asciiTheme="minorHAnsi" w:eastAsia="Tahoma" w:hAnsiTheme="minorHAnsi" w:cstheme="minorHAnsi"/>
          <w:sz w:val="22"/>
          <w:szCs w:val="22"/>
        </w:rPr>
        <w:t>uad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z w:val="22"/>
          <w:szCs w:val="22"/>
        </w:rPr>
        <w:t>upled</w:t>
      </w:r>
      <w:r w:rsidRPr="0079226C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t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79226C">
        <w:rPr>
          <w:rFonts w:asciiTheme="minorHAnsi" w:eastAsia="Tahoma" w:hAnsiTheme="minorHAnsi" w:cstheme="minorHAnsi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size of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the</w:t>
      </w:r>
      <w:r w:rsidRPr="0079226C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facility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and staff,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as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well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as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added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 xml:space="preserve">an </w:t>
      </w:r>
      <w:r w:rsidRPr="0079226C">
        <w:rPr>
          <w:rFonts w:asciiTheme="minorHAnsi" w:eastAsia="Tahoma" w:hAnsiTheme="minorHAnsi" w:cstheme="minorHAnsi"/>
          <w:sz w:val="22"/>
          <w:szCs w:val="22"/>
        </w:rPr>
        <w:t>additional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grade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leve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79226C">
        <w:rPr>
          <w:rFonts w:asciiTheme="minorHAnsi" w:eastAsia="Tahoma" w:hAnsiTheme="minorHAnsi" w:cstheme="minorHAnsi"/>
          <w:sz w:val="22"/>
          <w:szCs w:val="22"/>
        </w:rPr>
        <w:t>.</w:t>
      </w:r>
    </w:p>
    <w:p w14:paraId="29A5AEF2" w14:textId="77777777" w:rsidR="0044321E" w:rsidRPr="0079226C" w:rsidRDefault="0044321E" w:rsidP="0079226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43530E9" w14:textId="77777777" w:rsidR="0044321E" w:rsidRPr="0079226C" w:rsidRDefault="0044321E" w:rsidP="0079226C">
      <w:pPr>
        <w:rPr>
          <w:rFonts w:asciiTheme="minorHAnsi" w:hAnsiTheme="minorHAnsi" w:cstheme="minorHAnsi"/>
          <w:sz w:val="22"/>
          <w:szCs w:val="22"/>
        </w:rPr>
      </w:pPr>
    </w:p>
    <w:p w14:paraId="17A240ED" w14:textId="77777777" w:rsidR="0044321E" w:rsidRPr="0079226C" w:rsidRDefault="0044321E" w:rsidP="0079226C">
      <w:pPr>
        <w:rPr>
          <w:rFonts w:asciiTheme="minorHAnsi" w:hAnsiTheme="minorHAnsi" w:cstheme="minorHAnsi"/>
          <w:sz w:val="22"/>
          <w:szCs w:val="22"/>
        </w:rPr>
      </w:pPr>
    </w:p>
    <w:p w14:paraId="46A17540" w14:textId="77777777" w:rsidR="0044321E" w:rsidRPr="0079226C" w:rsidRDefault="0079226C" w:rsidP="0079226C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79226C">
        <w:rPr>
          <w:rFonts w:asciiTheme="minorHAnsi" w:eastAsia="Tahoma" w:hAnsiTheme="minorHAnsi" w:cstheme="minorHAnsi"/>
          <w:b/>
          <w:sz w:val="22"/>
          <w:szCs w:val="22"/>
        </w:rPr>
        <w:t>Pr</w:t>
      </w:r>
      <w:r w:rsidRPr="0079226C">
        <w:rPr>
          <w:rFonts w:asciiTheme="minorHAnsi" w:eastAsia="Tahoma" w:hAnsiTheme="minorHAnsi" w:cstheme="minorHAnsi"/>
          <w:b/>
          <w:spacing w:val="1"/>
          <w:sz w:val="22"/>
          <w:szCs w:val="22"/>
        </w:rPr>
        <w:t>u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 xml:space="preserve">dential                                                </w:t>
      </w:r>
      <w:r w:rsidRPr="0079226C">
        <w:rPr>
          <w:rFonts w:asciiTheme="minorHAnsi" w:eastAsia="Tahoma" w:hAnsiTheme="minorHAnsi" w:cstheme="minorHAnsi"/>
          <w:b/>
          <w:spacing w:val="1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Newa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z w:val="22"/>
          <w:szCs w:val="22"/>
        </w:rPr>
        <w:t>k,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New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Jer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79226C">
        <w:rPr>
          <w:rFonts w:asciiTheme="minorHAnsi" w:eastAsia="Tahoma" w:hAnsiTheme="minorHAnsi" w:cstheme="minorHAnsi"/>
          <w:sz w:val="22"/>
          <w:szCs w:val="22"/>
        </w:rPr>
        <w:t xml:space="preserve">ey                                 </w:t>
      </w:r>
      <w:r w:rsidRPr="0079226C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1997-1999</w:t>
      </w:r>
    </w:p>
    <w:p w14:paraId="3B1BF815" w14:textId="77777777" w:rsidR="0044321E" w:rsidRPr="0079226C" w:rsidRDefault="0079226C" w:rsidP="0079226C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79226C">
        <w:rPr>
          <w:rFonts w:asciiTheme="minorHAnsi" w:eastAsia="Tahoma" w:hAnsiTheme="minorHAnsi" w:cstheme="minorHAnsi"/>
          <w:spacing w:val="1"/>
          <w:position w:val="-1"/>
          <w:sz w:val="22"/>
          <w:szCs w:val="22"/>
          <w:u w:val="single" w:color="000000"/>
        </w:rPr>
        <w:t>Pr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  <w:u w:val="single" w:color="000000"/>
        </w:rPr>
        <w:t>o</w:t>
      </w:r>
      <w:r w:rsidRPr="0079226C">
        <w:rPr>
          <w:rFonts w:asciiTheme="minorHAnsi" w:eastAsia="Tahoma" w:hAnsiTheme="minorHAnsi" w:cstheme="minorHAnsi"/>
          <w:spacing w:val="1"/>
          <w:position w:val="-1"/>
          <w:sz w:val="22"/>
          <w:szCs w:val="22"/>
          <w:u w:val="single" w:color="000000"/>
        </w:rPr>
        <w:t>j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  <w:u w:val="single" w:color="000000"/>
        </w:rPr>
        <w:t>e</w:t>
      </w:r>
      <w:r w:rsidRPr="0079226C">
        <w:rPr>
          <w:rFonts w:asciiTheme="minorHAnsi" w:eastAsia="Tahoma" w:hAnsiTheme="minorHAnsi" w:cstheme="minorHAnsi"/>
          <w:spacing w:val="1"/>
          <w:position w:val="-1"/>
          <w:sz w:val="22"/>
          <w:szCs w:val="22"/>
          <w:u w:val="single" w:color="000000"/>
        </w:rPr>
        <w:t>c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  <w:u w:val="single" w:color="000000"/>
        </w:rPr>
        <w:t>t</w:t>
      </w:r>
      <w:r w:rsidRPr="0079226C">
        <w:rPr>
          <w:rFonts w:asciiTheme="minorHAnsi" w:eastAsia="Tahoma" w:hAnsiTheme="minorHAnsi" w:cstheme="minorHAnsi"/>
          <w:spacing w:val="-8"/>
          <w:position w:val="-1"/>
          <w:sz w:val="22"/>
          <w:szCs w:val="22"/>
          <w:u w:val="single" w:color="000000"/>
        </w:rPr>
        <w:t xml:space="preserve"> 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  <w:u w:val="single" w:color="000000"/>
        </w:rPr>
        <w:t>M</w:t>
      </w:r>
      <w:r w:rsidRPr="0079226C">
        <w:rPr>
          <w:rFonts w:asciiTheme="minorHAnsi" w:eastAsia="Tahoma" w:hAnsiTheme="minorHAnsi" w:cstheme="minorHAnsi"/>
          <w:spacing w:val="1"/>
          <w:position w:val="-1"/>
          <w:sz w:val="22"/>
          <w:szCs w:val="22"/>
          <w:u w:val="single" w:color="000000"/>
        </w:rPr>
        <w:t>an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  <w:u w:val="single" w:color="000000"/>
        </w:rPr>
        <w:t>age</w:t>
      </w:r>
      <w:r w:rsidRPr="0079226C">
        <w:rPr>
          <w:rFonts w:asciiTheme="minorHAnsi" w:eastAsia="Tahoma" w:hAnsiTheme="minorHAnsi" w:cstheme="minorHAnsi"/>
          <w:spacing w:val="1"/>
          <w:position w:val="-1"/>
          <w:sz w:val="22"/>
          <w:szCs w:val="22"/>
          <w:u w:val="single" w:color="000000"/>
        </w:rPr>
        <w:t>r:</w:t>
      </w:r>
    </w:p>
    <w:p w14:paraId="3B0923AF" w14:textId="77777777" w:rsidR="0044321E" w:rsidRPr="0079226C" w:rsidRDefault="0079226C" w:rsidP="0079226C">
      <w:pPr>
        <w:tabs>
          <w:tab w:val="left" w:pos="820"/>
        </w:tabs>
        <w:ind w:left="828" w:right="280" w:hanging="720"/>
        <w:rPr>
          <w:rFonts w:asciiTheme="minorHAnsi" w:eastAsia="Tahoma" w:hAnsiTheme="minorHAnsi" w:cstheme="minorHAnsi"/>
          <w:sz w:val="22"/>
          <w:szCs w:val="22"/>
        </w:rPr>
      </w:pPr>
      <w:r w:rsidRPr="0079226C">
        <w:rPr>
          <w:rFonts w:asciiTheme="minorHAnsi" w:eastAsia="Verdana" w:hAnsiTheme="minorHAnsi" w:cstheme="minorHAnsi"/>
          <w:sz w:val="22"/>
          <w:szCs w:val="22"/>
        </w:rPr>
        <w:t>•</w:t>
      </w:r>
      <w:r w:rsidRPr="0079226C">
        <w:rPr>
          <w:rFonts w:asciiTheme="minorHAnsi" w:eastAsia="Verdana" w:hAnsiTheme="minorHAnsi" w:cstheme="minorHAnsi"/>
          <w:sz w:val="22"/>
          <w:szCs w:val="22"/>
        </w:rPr>
        <w:tab/>
      </w:r>
      <w:r w:rsidRPr="0079226C">
        <w:rPr>
          <w:rFonts w:asciiTheme="minorHAnsi" w:eastAsia="Tahoma" w:hAnsiTheme="minorHAnsi" w:cstheme="minorHAnsi"/>
          <w:sz w:val="22"/>
          <w:szCs w:val="22"/>
        </w:rPr>
        <w:t>Managed</w:t>
      </w:r>
      <w:r w:rsidRPr="0079226C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79226C">
        <w:rPr>
          <w:rFonts w:asciiTheme="minorHAnsi" w:eastAsia="Tahoma" w:hAnsiTheme="minorHAnsi" w:cstheme="minorHAnsi"/>
          <w:sz w:val="22"/>
          <w:szCs w:val="22"/>
        </w:rPr>
        <w:t>nitiative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to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bu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79226C">
        <w:rPr>
          <w:rFonts w:asciiTheme="minorHAnsi" w:eastAsia="Tahoma" w:hAnsiTheme="minorHAnsi" w:cstheme="minorHAnsi"/>
          <w:sz w:val="22"/>
          <w:szCs w:val="22"/>
        </w:rPr>
        <w:t>ld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the</w:t>
      </w:r>
      <w:r w:rsidRPr="0079226C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new</w:t>
      </w:r>
      <w:r w:rsidRPr="0079226C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Financial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79226C">
        <w:rPr>
          <w:rFonts w:asciiTheme="minorHAnsi" w:eastAsia="Tahoma" w:hAnsiTheme="minorHAnsi" w:cstheme="minorHAnsi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sz w:val="22"/>
          <w:szCs w:val="22"/>
        </w:rPr>
        <w:t>ning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Clients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Service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79226C">
        <w:rPr>
          <w:rFonts w:asciiTheme="minorHAnsi" w:eastAsia="Tahoma" w:hAnsiTheme="minorHAnsi" w:cstheme="minorHAnsi"/>
          <w:sz w:val="22"/>
          <w:szCs w:val="22"/>
        </w:rPr>
        <w:t>enter,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 xml:space="preserve">an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79226C">
        <w:rPr>
          <w:rFonts w:asciiTheme="minorHAnsi" w:eastAsia="Tahoma" w:hAnsiTheme="minorHAnsi" w:cstheme="minorHAnsi"/>
          <w:sz w:val="22"/>
          <w:szCs w:val="22"/>
        </w:rPr>
        <w:t>nprecedented custo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9226C">
        <w:rPr>
          <w:rFonts w:asciiTheme="minorHAnsi" w:eastAsia="Tahoma" w:hAnsiTheme="minorHAnsi" w:cstheme="minorHAnsi"/>
          <w:sz w:val="22"/>
          <w:szCs w:val="22"/>
        </w:rPr>
        <w:t>er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c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z w:val="22"/>
          <w:szCs w:val="22"/>
        </w:rPr>
        <w:t>ll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ce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sz w:val="22"/>
          <w:szCs w:val="22"/>
        </w:rPr>
        <w:t>ter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in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79226C">
        <w:rPr>
          <w:rFonts w:asciiTheme="minorHAnsi" w:eastAsia="Tahoma" w:hAnsiTheme="minorHAnsi" w:cstheme="minorHAnsi"/>
          <w:sz w:val="22"/>
          <w:szCs w:val="22"/>
        </w:rPr>
        <w:t>orp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79226C">
        <w:rPr>
          <w:rFonts w:asciiTheme="minorHAnsi" w:eastAsia="Tahoma" w:hAnsiTheme="minorHAnsi" w:cstheme="minorHAnsi"/>
          <w:sz w:val="22"/>
          <w:szCs w:val="22"/>
        </w:rPr>
        <w:t>rating</w:t>
      </w:r>
      <w:r w:rsidRPr="0079226C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79226C">
        <w:rPr>
          <w:rFonts w:asciiTheme="minorHAnsi" w:eastAsia="Tahoma" w:hAnsiTheme="minorHAnsi" w:cstheme="minorHAnsi"/>
          <w:sz w:val="22"/>
          <w:szCs w:val="22"/>
        </w:rPr>
        <w:t>ystems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and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processes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from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multip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79226C">
        <w:rPr>
          <w:rFonts w:asciiTheme="minorHAnsi" w:eastAsia="Tahoma" w:hAnsiTheme="minorHAnsi" w:cstheme="minorHAnsi"/>
          <w:sz w:val="22"/>
          <w:szCs w:val="22"/>
        </w:rPr>
        <w:t>e business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un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79226C">
        <w:rPr>
          <w:rFonts w:asciiTheme="minorHAnsi" w:eastAsia="Tahoma" w:hAnsiTheme="minorHAnsi" w:cstheme="minorHAnsi"/>
          <w:sz w:val="22"/>
          <w:szCs w:val="22"/>
        </w:rPr>
        <w:t>ts,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into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 learning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o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z w:val="22"/>
          <w:szCs w:val="22"/>
        </w:rPr>
        <w:t>ganizat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79226C">
        <w:rPr>
          <w:rFonts w:asciiTheme="minorHAnsi" w:eastAsia="Tahoma" w:hAnsiTheme="minorHAnsi" w:cstheme="minorHAnsi"/>
          <w:sz w:val="22"/>
          <w:szCs w:val="22"/>
        </w:rPr>
        <w:t>on</w:t>
      </w:r>
      <w:r w:rsidRPr="0079226C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continually</w:t>
      </w:r>
      <w:r w:rsidRPr="0079226C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i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79226C">
        <w:rPr>
          <w:rFonts w:asciiTheme="minorHAnsi" w:eastAsia="Tahoma" w:hAnsiTheme="minorHAnsi" w:cstheme="minorHAnsi"/>
          <w:sz w:val="22"/>
          <w:szCs w:val="22"/>
        </w:rPr>
        <w:t>provi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sz w:val="22"/>
          <w:szCs w:val="22"/>
        </w:rPr>
        <w:t>g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to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meet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cu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79226C">
        <w:rPr>
          <w:rFonts w:asciiTheme="minorHAnsi" w:eastAsia="Tahoma" w:hAnsiTheme="minorHAnsi" w:cstheme="minorHAnsi"/>
          <w:sz w:val="22"/>
          <w:szCs w:val="22"/>
        </w:rPr>
        <w:t>tomer</w:t>
      </w:r>
      <w:r w:rsidRPr="0079226C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sz w:val="22"/>
          <w:szCs w:val="22"/>
        </w:rPr>
        <w:t>eed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79226C">
        <w:rPr>
          <w:rFonts w:asciiTheme="minorHAnsi" w:eastAsia="Tahoma" w:hAnsiTheme="minorHAnsi" w:cstheme="minorHAnsi"/>
          <w:sz w:val="22"/>
          <w:szCs w:val="22"/>
        </w:rPr>
        <w:t>.</w:t>
      </w:r>
    </w:p>
    <w:p w14:paraId="68AAB32F" w14:textId="77777777" w:rsidR="0044321E" w:rsidRPr="0079226C" w:rsidRDefault="0079226C" w:rsidP="0079226C">
      <w:pPr>
        <w:tabs>
          <w:tab w:val="left" w:pos="820"/>
        </w:tabs>
        <w:spacing w:before="8"/>
        <w:ind w:left="828" w:right="452" w:hanging="720"/>
        <w:rPr>
          <w:rFonts w:asciiTheme="minorHAnsi" w:eastAsia="Tahoma" w:hAnsiTheme="minorHAnsi" w:cstheme="minorHAnsi"/>
          <w:sz w:val="22"/>
          <w:szCs w:val="22"/>
        </w:rPr>
      </w:pPr>
      <w:r w:rsidRPr="0079226C">
        <w:rPr>
          <w:rFonts w:asciiTheme="minorHAnsi" w:eastAsia="Verdana" w:hAnsiTheme="minorHAnsi" w:cstheme="minorHAnsi"/>
          <w:sz w:val="22"/>
          <w:szCs w:val="22"/>
        </w:rPr>
        <w:t>•</w:t>
      </w:r>
      <w:r w:rsidRPr="0079226C">
        <w:rPr>
          <w:rFonts w:asciiTheme="minorHAnsi" w:eastAsia="Verdana" w:hAnsiTheme="minorHAnsi" w:cstheme="minorHAnsi"/>
          <w:sz w:val="22"/>
          <w:szCs w:val="22"/>
        </w:rPr>
        <w:tab/>
      </w:r>
      <w:r w:rsidRPr="0079226C">
        <w:rPr>
          <w:rFonts w:asciiTheme="minorHAnsi" w:eastAsia="Tahoma" w:hAnsiTheme="minorHAnsi" w:cstheme="minorHAnsi"/>
          <w:sz w:val="22"/>
          <w:szCs w:val="22"/>
        </w:rPr>
        <w:t>Consulted</w:t>
      </w:r>
      <w:r w:rsidRPr="0079226C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79226C">
        <w:rPr>
          <w:rFonts w:asciiTheme="minorHAnsi" w:eastAsia="Tahoma" w:hAnsiTheme="minorHAnsi" w:cstheme="minorHAnsi"/>
          <w:sz w:val="22"/>
          <w:szCs w:val="22"/>
        </w:rPr>
        <w:t>ith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busi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sz w:val="22"/>
          <w:szCs w:val="22"/>
        </w:rPr>
        <w:t>ess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unit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leaders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thro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79226C">
        <w:rPr>
          <w:rFonts w:asciiTheme="minorHAnsi" w:eastAsia="Tahoma" w:hAnsiTheme="minorHAnsi" w:cstheme="minorHAnsi"/>
          <w:sz w:val="22"/>
          <w:szCs w:val="22"/>
        </w:rPr>
        <w:t>ghout</w:t>
      </w:r>
      <w:r w:rsidRPr="0079226C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Prude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sz w:val="22"/>
          <w:szCs w:val="22"/>
        </w:rPr>
        <w:t>tial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to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sz w:val="22"/>
          <w:szCs w:val="22"/>
        </w:rPr>
        <w:t>alyze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business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processes</w:t>
      </w:r>
      <w:r w:rsidRPr="0079226C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 xml:space="preserve">and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79226C">
        <w:rPr>
          <w:rFonts w:asciiTheme="minorHAnsi" w:eastAsia="Tahoma" w:hAnsiTheme="minorHAnsi" w:cstheme="minorHAnsi"/>
          <w:sz w:val="22"/>
          <w:szCs w:val="22"/>
        </w:rPr>
        <w:t>dent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79226C">
        <w:rPr>
          <w:rFonts w:asciiTheme="minorHAnsi" w:eastAsia="Tahoma" w:hAnsiTheme="minorHAnsi" w:cstheme="minorHAnsi"/>
          <w:sz w:val="22"/>
          <w:szCs w:val="22"/>
        </w:rPr>
        <w:t>fy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k</w:t>
      </w:r>
      <w:r w:rsidRPr="0079226C">
        <w:rPr>
          <w:rFonts w:asciiTheme="minorHAnsi" w:eastAsia="Tahoma" w:hAnsiTheme="minorHAnsi" w:cstheme="minorHAnsi"/>
          <w:sz w:val="22"/>
          <w:szCs w:val="22"/>
        </w:rPr>
        <w:t>ey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pe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rf</w:t>
      </w:r>
      <w:r w:rsidRPr="0079226C">
        <w:rPr>
          <w:rFonts w:asciiTheme="minorHAnsi" w:eastAsia="Tahoma" w:hAnsiTheme="minorHAnsi" w:cstheme="minorHAnsi"/>
          <w:sz w:val="22"/>
          <w:szCs w:val="22"/>
        </w:rPr>
        <w:t>or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man</w:t>
      </w:r>
      <w:r w:rsidRPr="0079226C">
        <w:rPr>
          <w:rFonts w:asciiTheme="minorHAnsi" w:eastAsia="Tahoma" w:hAnsiTheme="minorHAnsi" w:cstheme="minorHAnsi"/>
          <w:sz w:val="22"/>
          <w:szCs w:val="22"/>
        </w:rPr>
        <w:t>ce</w:t>
      </w:r>
      <w:r w:rsidRPr="0079226C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in</w:t>
      </w:r>
      <w:r w:rsidRPr="0079226C">
        <w:rPr>
          <w:rFonts w:asciiTheme="minorHAnsi" w:eastAsia="Tahoma" w:hAnsiTheme="minorHAnsi" w:cstheme="minorHAnsi"/>
          <w:sz w:val="22"/>
          <w:szCs w:val="22"/>
        </w:rPr>
        <w:t>dic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z w:val="22"/>
          <w:szCs w:val="22"/>
        </w:rPr>
        <w:t>to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z w:val="22"/>
          <w:szCs w:val="22"/>
        </w:rPr>
        <w:t>s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us</w:t>
      </w:r>
      <w:r w:rsidRPr="0079226C">
        <w:rPr>
          <w:rFonts w:asciiTheme="minorHAnsi" w:eastAsia="Tahoma" w:hAnsiTheme="minorHAnsi" w:cstheme="minorHAnsi"/>
          <w:sz w:val="22"/>
          <w:szCs w:val="22"/>
        </w:rPr>
        <w:t>ed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9226C">
        <w:rPr>
          <w:rFonts w:asciiTheme="minorHAnsi" w:eastAsia="Tahoma" w:hAnsiTheme="minorHAnsi" w:cstheme="minorHAnsi"/>
          <w:sz w:val="22"/>
          <w:szCs w:val="22"/>
        </w:rPr>
        <w:t>o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effec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9226C">
        <w:rPr>
          <w:rFonts w:asciiTheme="minorHAnsi" w:eastAsia="Tahoma" w:hAnsiTheme="minorHAnsi" w:cstheme="minorHAnsi"/>
          <w:sz w:val="22"/>
          <w:szCs w:val="22"/>
        </w:rPr>
        <w:t>ively</w:t>
      </w:r>
      <w:r w:rsidRPr="0079226C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79226C">
        <w:rPr>
          <w:rFonts w:asciiTheme="minorHAnsi" w:eastAsia="Tahoma" w:hAnsiTheme="minorHAnsi" w:cstheme="minorHAnsi"/>
          <w:sz w:val="22"/>
          <w:szCs w:val="22"/>
        </w:rPr>
        <w:t>rack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z w:val="22"/>
          <w:szCs w:val="22"/>
        </w:rPr>
        <w:t>nd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man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z w:val="22"/>
          <w:szCs w:val="22"/>
        </w:rPr>
        <w:t>ge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ope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z w:val="22"/>
          <w:szCs w:val="22"/>
        </w:rPr>
        <w:t>ations.</w:t>
      </w:r>
    </w:p>
    <w:p w14:paraId="77A8FE45" w14:textId="77777777" w:rsidR="0044321E" w:rsidRPr="0079226C" w:rsidRDefault="0044321E" w:rsidP="0079226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92F81FF" w14:textId="77777777" w:rsidR="0044321E" w:rsidRPr="0079226C" w:rsidRDefault="0044321E" w:rsidP="0079226C">
      <w:pPr>
        <w:rPr>
          <w:rFonts w:asciiTheme="minorHAnsi" w:hAnsiTheme="minorHAnsi" w:cstheme="minorHAnsi"/>
          <w:sz w:val="22"/>
          <w:szCs w:val="22"/>
        </w:rPr>
      </w:pPr>
    </w:p>
    <w:p w14:paraId="1E9AE0E4" w14:textId="77777777" w:rsidR="0044321E" w:rsidRPr="0079226C" w:rsidRDefault="0044321E" w:rsidP="0079226C">
      <w:pPr>
        <w:rPr>
          <w:rFonts w:asciiTheme="minorHAnsi" w:hAnsiTheme="minorHAnsi" w:cstheme="minorHAnsi"/>
          <w:sz w:val="22"/>
          <w:szCs w:val="22"/>
        </w:rPr>
      </w:pPr>
    </w:p>
    <w:p w14:paraId="36B248B8" w14:textId="77777777" w:rsidR="0044321E" w:rsidRPr="0079226C" w:rsidRDefault="0079226C" w:rsidP="0079226C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79226C">
        <w:rPr>
          <w:rFonts w:asciiTheme="minorHAnsi" w:eastAsia="Tahoma" w:hAnsiTheme="minorHAnsi" w:cstheme="minorHAnsi"/>
          <w:b/>
          <w:sz w:val="22"/>
          <w:szCs w:val="22"/>
        </w:rPr>
        <w:t>US</w:t>
      </w:r>
      <w:r w:rsidRPr="0079226C">
        <w:rPr>
          <w:rFonts w:asciiTheme="minorHAnsi" w:eastAsia="Tahoma" w:hAnsiTheme="minorHAnsi" w:cstheme="minorHAnsi"/>
          <w:b/>
          <w:spacing w:val="-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r For</w:t>
      </w:r>
      <w:r w:rsidRPr="0079226C">
        <w:rPr>
          <w:rFonts w:asciiTheme="minorHAnsi" w:eastAsia="Tahoma" w:hAnsiTheme="minorHAnsi" w:cstheme="minorHAnsi"/>
          <w:b/>
          <w:spacing w:val="2"/>
          <w:sz w:val="22"/>
          <w:szCs w:val="22"/>
        </w:rPr>
        <w:t>c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 xml:space="preserve">e                                             </w:t>
      </w:r>
      <w:r w:rsidRPr="0079226C">
        <w:rPr>
          <w:rFonts w:asciiTheme="minorHAnsi" w:eastAsia="Tahoma" w:hAnsiTheme="minorHAnsi" w:cstheme="minorHAnsi"/>
          <w:b/>
          <w:spacing w:val="9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Multiple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 xml:space="preserve">Assignments                                </w:t>
      </w:r>
      <w:r w:rsidRPr="0079226C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1993-1997</w:t>
      </w:r>
    </w:p>
    <w:p w14:paraId="709C9607" w14:textId="77777777" w:rsidR="0044321E" w:rsidRPr="0079226C" w:rsidRDefault="0079226C" w:rsidP="0079226C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79226C">
        <w:rPr>
          <w:rFonts w:asciiTheme="minorHAnsi" w:eastAsia="Tahoma" w:hAnsiTheme="minorHAnsi" w:cstheme="minorHAnsi"/>
          <w:position w:val="-1"/>
          <w:sz w:val="22"/>
          <w:szCs w:val="22"/>
          <w:u w:val="single" w:color="000000"/>
        </w:rPr>
        <w:t>Logistics</w:t>
      </w:r>
      <w:r w:rsidRPr="0079226C">
        <w:rPr>
          <w:rFonts w:asciiTheme="minorHAnsi" w:eastAsia="Tahoma" w:hAnsiTheme="minorHAnsi" w:cstheme="minorHAnsi"/>
          <w:spacing w:val="-8"/>
          <w:position w:val="-1"/>
          <w:sz w:val="22"/>
          <w:szCs w:val="22"/>
          <w:u w:val="single" w:color="000000"/>
        </w:rPr>
        <w:t xml:space="preserve"> 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  <w:u w:val="single" w:color="000000"/>
        </w:rPr>
        <w:t>Officer:</w:t>
      </w:r>
    </w:p>
    <w:p w14:paraId="42348CEB" w14:textId="77777777" w:rsidR="0044321E" w:rsidRPr="0079226C" w:rsidRDefault="0079226C" w:rsidP="0079226C">
      <w:pPr>
        <w:spacing w:before="1"/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79226C">
        <w:rPr>
          <w:rFonts w:asciiTheme="minorHAnsi" w:eastAsia="Verdana" w:hAnsiTheme="minorHAnsi" w:cstheme="minorHAnsi"/>
          <w:sz w:val="22"/>
          <w:szCs w:val="22"/>
        </w:rPr>
        <w:t xml:space="preserve">•      </w:t>
      </w:r>
      <w:r w:rsidRPr="0079226C">
        <w:rPr>
          <w:rFonts w:asciiTheme="minorHAnsi" w:eastAsia="Verdana" w:hAnsiTheme="minorHAnsi" w:cstheme="minorHAnsi"/>
          <w:spacing w:val="59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Managed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ammunition</w:t>
      </w:r>
      <w:r w:rsidRPr="0079226C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logistics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requirements</w:t>
      </w:r>
      <w:r w:rsidRPr="0079226C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f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79226C">
        <w:rPr>
          <w:rFonts w:asciiTheme="minorHAnsi" w:eastAsia="Tahoma" w:hAnsiTheme="minorHAnsi" w:cstheme="minorHAnsi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Air</w:t>
      </w:r>
      <w:r w:rsidRPr="0079226C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Force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79226C">
        <w:rPr>
          <w:rFonts w:asciiTheme="minorHAnsi" w:eastAsia="Tahoma" w:hAnsiTheme="minorHAnsi" w:cstheme="minorHAnsi"/>
          <w:sz w:val="22"/>
          <w:szCs w:val="22"/>
        </w:rPr>
        <w:t>hief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of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Staff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$280 million Combat</w:t>
      </w:r>
    </w:p>
    <w:p w14:paraId="750EEF4E" w14:textId="77777777" w:rsidR="0044321E" w:rsidRPr="0079226C" w:rsidRDefault="0079226C" w:rsidP="0079226C">
      <w:pPr>
        <w:ind w:left="828"/>
        <w:rPr>
          <w:rFonts w:asciiTheme="minorHAnsi" w:eastAsia="Tahoma" w:hAnsiTheme="minorHAnsi" w:cstheme="minorHAnsi"/>
          <w:sz w:val="22"/>
          <w:szCs w:val="22"/>
        </w:rPr>
      </w:pP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Ammunition</w:t>
      </w:r>
      <w:r w:rsidRPr="0079226C">
        <w:rPr>
          <w:rFonts w:asciiTheme="minorHAnsi" w:eastAsia="Tahoma" w:hAnsiTheme="minorHAnsi" w:cstheme="minorHAnsi"/>
          <w:spacing w:val="-11"/>
          <w:position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Syste</w:t>
      </w:r>
      <w:r w:rsidRPr="0079226C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m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.</w:t>
      </w:r>
    </w:p>
    <w:p w14:paraId="58FF7EAB" w14:textId="77777777" w:rsidR="0044321E" w:rsidRPr="0079226C" w:rsidRDefault="0079226C" w:rsidP="0079226C">
      <w:pPr>
        <w:tabs>
          <w:tab w:val="left" w:pos="820"/>
        </w:tabs>
        <w:spacing w:before="8"/>
        <w:ind w:left="828" w:right="855" w:hanging="720"/>
        <w:rPr>
          <w:rFonts w:asciiTheme="minorHAnsi" w:eastAsia="Tahoma" w:hAnsiTheme="minorHAnsi" w:cstheme="minorHAnsi"/>
          <w:sz w:val="22"/>
          <w:szCs w:val="22"/>
        </w:rPr>
      </w:pPr>
      <w:r w:rsidRPr="0079226C">
        <w:rPr>
          <w:rFonts w:asciiTheme="minorHAnsi" w:eastAsia="Verdana" w:hAnsiTheme="minorHAnsi" w:cstheme="minorHAnsi"/>
          <w:sz w:val="22"/>
          <w:szCs w:val="22"/>
        </w:rPr>
        <w:t>•</w:t>
      </w:r>
      <w:r w:rsidRPr="0079226C">
        <w:rPr>
          <w:rFonts w:asciiTheme="minorHAnsi" w:eastAsia="Verdana" w:hAnsiTheme="minorHAnsi" w:cstheme="minorHAnsi"/>
          <w:sz w:val="22"/>
          <w:szCs w:val="22"/>
        </w:rPr>
        <w:tab/>
      </w:r>
      <w:r w:rsidRPr="0079226C">
        <w:rPr>
          <w:rFonts w:asciiTheme="minorHAnsi" w:eastAsia="Tahoma" w:hAnsiTheme="minorHAnsi" w:cstheme="minorHAnsi"/>
          <w:sz w:val="22"/>
          <w:szCs w:val="22"/>
        </w:rPr>
        <w:t>Maintained</w:t>
      </w:r>
      <w:r w:rsidRPr="0079226C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12 primary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assigned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K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79226C">
        <w:rPr>
          <w:rFonts w:asciiTheme="minorHAnsi" w:eastAsia="Tahoma" w:hAnsiTheme="minorHAnsi" w:cstheme="minorHAnsi"/>
          <w:sz w:val="22"/>
          <w:szCs w:val="22"/>
        </w:rPr>
        <w:t>-135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ai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79226C">
        <w:rPr>
          <w:rFonts w:asciiTheme="minorHAnsi" w:eastAsia="Tahoma" w:hAnsiTheme="minorHAnsi" w:cstheme="minorHAnsi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z w:val="22"/>
          <w:szCs w:val="22"/>
        </w:rPr>
        <w:t>ft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and supe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z w:val="22"/>
          <w:szCs w:val="22"/>
        </w:rPr>
        <w:t>vised</w:t>
      </w:r>
      <w:r w:rsidRPr="0079226C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110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pe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z w:val="22"/>
          <w:szCs w:val="22"/>
        </w:rPr>
        <w:t>sonnel</w:t>
      </w:r>
      <w:r w:rsidRPr="0079226C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pe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z w:val="22"/>
          <w:szCs w:val="22"/>
        </w:rPr>
        <w:t>forming inspection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79226C">
        <w:rPr>
          <w:rFonts w:asciiTheme="minorHAnsi" w:eastAsia="Tahoma" w:hAnsiTheme="minorHAnsi" w:cstheme="minorHAnsi"/>
          <w:sz w:val="22"/>
          <w:szCs w:val="22"/>
        </w:rPr>
        <w:t>,</w:t>
      </w:r>
      <w:r w:rsidRPr="0079226C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mainte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sz w:val="22"/>
          <w:szCs w:val="22"/>
        </w:rPr>
        <w:t>ance,</w:t>
      </w:r>
      <w:r w:rsidRPr="0079226C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l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79226C">
        <w:rPr>
          <w:rFonts w:asciiTheme="minorHAnsi" w:eastAsia="Tahoma" w:hAnsiTheme="minorHAnsi" w:cstheme="minorHAnsi"/>
          <w:sz w:val="22"/>
          <w:szCs w:val="22"/>
        </w:rPr>
        <w:t>unch,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recovery,</w:t>
      </w:r>
      <w:r w:rsidRPr="0079226C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and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cargo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loading.</w:t>
      </w:r>
    </w:p>
    <w:p w14:paraId="5CAB3F5C" w14:textId="77777777" w:rsidR="0044321E" w:rsidRPr="0079226C" w:rsidRDefault="0044321E" w:rsidP="0079226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0AA9313" w14:textId="77777777" w:rsidR="0044321E" w:rsidRPr="0079226C" w:rsidRDefault="0044321E" w:rsidP="0079226C">
      <w:pPr>
        <w:rPr>
          <w:rFonts w:asciiTheme="minorHAnsi" w:hAnsiTheme="minorHAnsi" w:cstheme="minorHAnsi"/>
          <w:sz w:val="22"/>
          <w:szCs w:val="22"/>
        </w:rPr>
      </w:pPr>
    </w:p>
    <w:p w14:paraId="1AD913E6" w14:textId="77777777" w:rsidR="0044321E" w:rsidRPr="0079226C" w:rsidRDefault="0044321E" w:rsidP="0079226C">
      <w:pPr>
        <w:rPr>
          <w:rFonts w:asciiTheme="minorHAnsi" w:hAnsiTheme="minorHAnsi" w:cstheme="minorHAnsi"/>
          <w:sz w:val="22"/>
          <w:szCs w:val="22"/>
        </w:rPr>
      </w:pPr>
    </w:p>
    <w:p w14:paraId="14DD29C9" w14:textId="77777777" w:rsidR="0044321E" w:rsidRPr="0079226C" w:rsidRDefault="0079226C" w:rsidP="0079226C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79226C">
        <w:rPr>
          <w:rFonts w:asciiTheme="minorHAnsi" w:eastAsia="Tahoma" w:hAnsiTheme="minorHAnsi" w:cstheme="minorHAnsi"/>
          <w:b/>
          <w:sz w:val="22"/>
          <w:szCs w:val="22"/>
        </w:rPr>
        <w:t>F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 xml:space="preserve">ORMAL </w:t>
      </w:r>
      <w:r w:rsidRPr="0079226C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DUCATI</w:t>
      </w:r>
      <w:r w:rsidRPr="0079226C">
        <w:rPr>
          <w:rFonts w:asciiTheme="minorHAnsi" w:eastAsia="Tahoma" w:hAnsiTheme="minorHAnsi" w:cstheme="minorHAnsi"/>
          <w:b/>
          <w:spacing w:val="1"/>
          <w:sz w:val="22"/>
          <w:szCs w:val="22"/>
        </w:rPr>
        <w:t>O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 xml:space="preserve">N AND 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O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NG</w:t>
      </w:r>
      <w:r w:rsidRPr="0079226C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79226C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79226C">
        <w:rPr>
          <w:rFonts w:asciiTheme="minorHAnsi" w:eastAsia="Tahoma" w:hAnsiTheme="minorHAnsi" w:cstheme="minorHAnsi"/>
          <w:b/>
          <w:spacing w:val="-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G</w:t>
      </w:r>
      <w:r w:rsidRPr="0079226C">
        <w:rPr>
          <w:rFonts w:asciiTheme="minorHAnsi" w:eastAsia="Tahoma" w:hAnsiTheme="minorHAnsi" w:cstheme="minorHAnsi"/>
          <w:b/>
          <w:spacing w:val="-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RAI</w:t>
      </w:r>
      <w:r w:rsidRPr="0079226C">
        <w:rPr>
          <w:rFonts w:asciiTheme="minorHAnsi" w:eastAsia="Tahoma" w:hAnsiTheme="minorHAnsi" w:cstheme="minorHAnsi"/>
          <w:b/>
          <w:spacing w:val="-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b/>
          <w:sz w:val="22"/>
          <w:szCs w:val="22"/>
        </w:rPr>
        <w:t>ING</w:t>
      </w:r>
    </w:p>
    <w:p w14:paraId="0398C596" w14:textId="77777777" w:rsidR="0044321E" w:rsidRPr="0079226C" w:rsidRDefault="0079226C" w:rsidP="0079226C">
      <w:pPr>
        <w:spacing w:before="28"/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79226C">
        <w:rPr>
          <w:rFonts w:asciiTheme="minorHAnsi" w:hAnsiTheme="minorHAnsi" w:cstheme="minorHAnsi"/>
          <w:sz w:val="22"/>
          <w:szCs w:val="22"/>
        </w:rPr>
        <w:pict w14:anchorId="78D8C8F0">
          <v:group id="_x0000_s1026" style="position:absolute;left:0;text-align:left;margin-left:48.9pt;margin-top:1.2pt;width:514.2pt;height:0;z-index:-251656704;mso-position-horizontal-relative:page" coordorigin="978,24" coordsize="10284,0">
            <v:shape id="_x0000_s1027" style="position:absolute;left:978;top:24;width:10284;height:0" coordorigin="978,24" coordsize="10284,0" path="m978,24r10284,e" filled="f" strokeweight=".58pt">
              <v:path arrowok="t"/>
            </v:shape>
            <w10:wrap anchorx="page"/>
          </v:group>
        </w:pict>
      </w:r>
      <w:r w:rsidRPr="0079226C">
        <w:rPr>
          <w:rFonts w:asciiTheme="minorHAnsi" w:eastAsia="Tahoma" w:hAnsiTheme="minorHAnsi" w:cstheme="minorHAnsi"/>
          <w:sz w:val="22"/>
          <w:szCs w:val="22"/>
        </w:rPr>
        <w:t>Air</w:t>
      </w:r>
      <w:r w:rsidRPr="0079226C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Fo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79226C">
        <w:rPr>
          <w:rFonts w:asciiTheme="minorHAnsi" w:eastAsia="Tahoma" w:hAnsiTheme="minorHAnsi" w:cstheme="minorHAnsi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Academy,</w:t>
      </w:r>
      <w:r w:rsidRPr="0079226C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9226C">
        <w:rPr>
          <w:rFonts w:asciiTheme="minorHAnsi" w:eastAsia="Tahoma" w:hAnsiTheme="minorHAnsi" w:cstheme="minorHAnsi"/>
          <w:sz w:val="22"/>
          <w:szCs w:val="22"/>
        </w:rPr>
        <w:t>lorado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Spring</w:t>
      </w:r>
      <w:r w:rsidRPr="0079226C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79226C">
        <w:rPr>
          <w:rFonts w:asciiTheme="minorHAnsi" w:eastAsia="Tahoma" w:hAnsiTheme="minorHAnsi" w:cstheme="minorHAnsi"/>
          <w:sz w:val="22"/>
          <w:szCs w:val="22"/>
        </w:rPr>
        <w:t>,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Co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79226C">
        <w:rPr>
          <w:rFonts w:asciiTheme="minorHAnsi" w:eastAsia="Tahoma" w:hAnsiTheme="minorHAnsi" w:cstheme="minorHAnsi"/>
          <w:sz w:val="22"/>
          <w:szCs w:val="22"/>
        </w:rPr>
        <w:t>rado,</w:t>
      </w:r>
      <w:r w:rsidRPr="0079226C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1993</w:t>
      </w:r>
    </w:p>
    <w:p w14:paraId="16E0BC80" w14:textId="77777777" w:rsidR="0044321E" w:rsidRPr="0079226C" w:rsidRDefault="0079226C" w:rsidP="0079226C">
      <w:pPr>
        <w:spacing w:before="1"/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79226C">
        <w:rPr>
          <w:rFonts w:asciiTheme="minorHAnsi" w:eastAsia="Tahoma" w:hAnsiTheme="minorHAnsi" w:cstheme="minorHAnsi"/>
          <w:sz w:val="22"/>
          <w:szCs w:val="22"/>
        </w:rPr>
        <w:t>Bac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79226C">
        <w:rPr>
          <w:rFonts w:asciiTheme="minorHAnsi" w:eastAsia="Tahoma" w:hAnsiTheme="minorHAnsi" w:cstheme="minorHAnsi"/>
          <w:sz w:val="22"/>
          <w:szCs w:val="22"/>
        </w:rPr>
        <w:t>elor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of Scie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79226C">
        <w:rPr>
          <w:rFonts w:asciiTheme="minorHAnsi" w:eastAsia="Tahoma" w:hAnsiTheme="minorHAnsi" w:cstheme="minorHAnsi"/>
          <w:sz w:val="22"/>
          <w:szCs w:val="22"/>
        </w:rPr>
        <w:t>e</w:t>
      </w:r>
      <w:r w:rsidRPr="0079226C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 xml:space="preserve">in 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79226C">
        <w:rPr>
          <w:rFonts w:asciiTheme="minorHAnsi" w:eastAsia="Tahoma" w:hAnsiTheme="minorHAnsi" w:cstheme="minorHAnsi"/>
          <w:sz w:val="22"/>
          <w:szCs w:val="22"/>
        </w:rPr>
        <w:t>ene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sz w:val="22"/>
          <w:szCs w:val="22"/>
        </w:rPr>
        <w:t>al</w:t>
      </w:r>
      <w:r w:rsidRPr="0079226C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Engi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sz w:val="22"/>
          <w:szCs w:val="22"/>
        </w:rPr>
        <w:t>eeri</w:t>
      </w:r>
      <w:r w:rsidRPr="0079226C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sz w:val="22"/>
          <w:szCs w:val="22"/>
        </w:rPr>
        <w:t>g,</w:t>
      </w:r>
      <w:r w:rsidRPr="0079226C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GPA:</w:t>
      </w:r>
      <w:r w:rsidRPr="0079226C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z w:val="22"/>
          <w:szCs w:val="22"/>
        </w:rPr>
        <w:t>3.87</w:t>
      </w:r>
    </w:p>
    <w:p w14:paraId="46AC2609" w14:textId="77777777" w:rsidR="0044321E" w:rsidRPr="0079226C" w:rsidRDefault="0079226C" w:rsidP="0079226C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Minor:</w:t>
      </w:r>
      <w:r w:rsidRPr="0079226C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Business</w:t>
      </w:r>
      <w:r w:rsidRPr="0079226C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Administration</w:t>
      </w:r>
    </w:p>
    <w:p w14:paraId="553BEF33" w14:textId="77777777" w:rsidR="0044321E" w:rsidRPr="0079226C" w:rsidRDefault="0079226C" w:rsidP="0079226C">
      <w:pPr>
        <w:ind w:left="108"/>
        <w:rPr>
          <w:rFonts w:asciiTheme="minorHAnsi" w:eastAsia="Tahoma" w:hAnsiTheme="minorHAnsi" w:cstheme="minorHAnsi"/>
          <w:sz w:val="22"/>
          <w:szCs w:val="22"/>
        </w:rPr>
      </w:pPr>
      <w:r w:rsidRPr="0079226C">
        <w:rPr>
          <w:rFonts w:asciiTheme="minorHAnsi" w:eastAsia="Tahoma" w:hAnsiTheme="minorHAnsi" w:cstheme="minorHAnsi"/>
          <w:position w:val="-1"/>
          <w:sz w:val="22"/>
          <w:szCs w:val="22"/>
          <w:u w:val="single" w:color="000000"/>
        </w:rPr>
        <w:t>Additio</w:t>
      </w:r>
      <w:r w:rsidRPr="0079226C">
        <w:rPr>
          <w:rFonts w:asciiTheme="minorHAnsi" w:eastAsia="Tahoma" w:hAnsiTheme="minorHAnsi" w:cstheme="minorHAnsi"/>
          <w:spacing w:val="1"/>
          <w:position w:val="-1"/>
          <w:sz w:val="22"/>
          <w:szCs w:val="22"/>
          <w:u w:val="single" w:color="000000"/>
        </w:rPr>
        <w:t>n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  <w:u w:val="single" w:color="000000"/>
        </w:rPr>
        <w:t xml:space="preserve">al </w:t>
      </w:r>
      <w:r w:rsidRPr="0079226C">
        <w:rPr>
          <w:rFonts w:asciiTheme="minorHAnsi" w:eastAsia="Tahoma" w:hAnsiTheme="minorHAnsi" w:cstheme="minorHAnsi"/>
          <w:spacing w:val="1"/>
          <w:position w:val="-1"/>
          <w:sz w:val="22"/>
          <w:szCs w:val="22"/>
          <w:u w:val="single" w:color="000000"/>
        </w:rPr>
        <w:t>T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  <w:u w:val="single" w:color="000000"/>
        </w:rPr>
        <w:t>rainin</w:t>
      </w:r>
      <w:r w:rsidRPr="0079226C">
        <w:rPr>
          <w:rFonts w:asciiTheme="minorHAnsi" w:eastAsia="Tahoma" w:hAnsiTheme="minorHAnsi" w:cstheme="minorHAnsi"/>
          <w:spacing w:val="-1"/>
          <w:position w:val="-1"/>
          <w:sz w:val="22"/>
          <w:szCs w:val="22"/>
          <w:u w:val="single" w:color="000000"/>
        </w:rPr>
        <w:t>g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:</w:t>
      </w:r>
      <w:r w:rsidRPr="0079226C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C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ertified</w:t>
      </w:r>
      <w:r w:rsidRPr="0079226C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P</w:t>
      </w:r>
      <w:r w:rsidRPr="0079226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r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oject</w:t>
      </w:r>
      <w:r w:rsidRPr="0079226C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Management</w:t>
      </w:r>
      <w:r w:rsidRPr="0079226C">
        <w:rPr>
          <w:rFonts w:asciiTheme="minorHAnsi" w:eastAsia="Tahoma" w:hAnsiTheme="minorHAnsi" w:cstheme="minorHAnsi"/>
          <w:spacing w:val="-13"/>
          <w:position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Professio</w:t>
      </w:r>
      <w:r w:rsidRPr="0079226C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n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al</w:t>
      </w:r>
      <w:r w:rsidRPr="0079226C">
        <w:rPr>
          <w:rFonts w:asciiTheme="minorHAnsi" w:eastAsia="Tahom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(PMP),</w:t>
      </w:r>
      <w:r w:rsidRPr="0079226C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Co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lorado</w:t>
      </w:r>
      <w:r w:rsidRPr="0079226C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State</w:t>
      </w:r>
      <w:r w:rsidRPr="0079226C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Univers</w:t>
      </w:r>
      <w:r w:rsidRPr="0079226C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i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ty,</w:t>
      </w:r>
      <w:r w:rsidRPr="0079226C">
        <w:rPr>
          <w:rFonts w:asciiTheme="minorHAnsi" w:eastAsia="Tahoma" w:hAnsiTheme="minorHAnsi" w:cstheme="minorHAnsi"/>
          <w:spacing w:val="-9"/>
          <w:position w:val="-1"/>
          <w:sz w:val="22"/>
          <w:szCs w:val="22"/>
        </w:rPr>
        <w:t xml:space="preserve"> </w:t>
      </w:r>
      <w:r w:rsidRPr="0079226C">
        <w:rPr>
          <w:rFonts w:asciiTheme="minorHAnsi" w:eastAsia="Tahoma" w:hAnsiTheme="minorHAnsi" w:cstheme="minorHAnsi"/>
          <w:position w:val="-1"/>
          <w:sz w:val="22"/>
          <w:szCs w:val="22"/>
        </w:rPr>
        <w:t>2005</w:t>
      </w:r>
    </w:p>
    <w:sectPr w:rsidR="0044321E" w:rsidRPr="0079226C">
      <w:pgSz w:w="12240" w:h="15840"/>
      <w:pgMar w:top="940" w:right="90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A93"/>
    <w:multiLevelType w:val="multilevel"/>
    <w:tmpl w:val="411C35E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21E"/>
    <w:rsid w:val="0044321E"/>
    <w:rsid w:val="00792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632536D6"/>
  <w15:docId w15:val="{591D1C9C-E2FF-4614-862A-4FF959A1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RVanHorn@comcast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870</Words>
  <Characters>4964</Characters>
  <Application>Microsoft Office Word</Application>
  <DocSecurity>0</DocSecurity>
  <Lines>41</Lines>
  <Paragraphs>11</Paragraphs>
  <ScaleCrop>false</ScaleCrop>
  <Company/>
  <LinksUpToDate>false</LinksUpToDate>
  <CharactersWithSpaces>5823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2021-07-05T15:41:00Z</dcterms:created>
  <dcterms:modified xsi:type="dcterms:W3CDTF">2021-07-05T15:55:00Z</dcterms:modified>
</cp:coreProperties>
</file>